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9B3DB" w14:textId="2E9A99E8" w:rsidR="00E90E49" w:rsidRPr="001D010E" w:rsidRDefault="00E90E49" w:rsidP="00E35559">
      <w:pPr>
        <w:pStyle w:val="3GPPHeader"/>
        <w:spacing w:after="60"/>
      </w:pPr>
      <w:r w:rsidRPr="001D010E">
        <w:t xml:space="preserve">3GPP TSG-RAN </w:t>
      </w:r>
      <w:r w:rsidR="00D63BE7">
        <w:t xml:space="preserve">WG1 </w:t>
      </w:r>
      <w:r w:rsidR="00C73D4A" w:rsidRPr="001D010E">
        <w:t xml:space="preserve">Meeting </w:t>
      </w:r>
      <w:r w:rsidR="006D6D44" w:rsidRPr="001D010E">
        <w:t>#</w:t>
      </w:r>
      <w:r w:rsidR="00C73D4A" w:rsidRPr="001D010E">
        <w:t>9</w:t>
      </w:r>
      <w:r w:rsidR="00E41B7D">
        <w:t>4</w:t>
      </w:r>
      <w:r w:rsidRPr="001D010E">
        <w:tab/>
      </w:r>
      <w:r w:rsidR="00B6141B" w:rsidRPr="00B6141B">
        <w:t>R1-</w:t>
      </w:r>
      <w:r w:rsidR="00291C0F" w:rsidRPr="00291C0F">
        <w:rPr>
          <w:rFonts w:ascii="Arial" w:eastAsia="Times New Roman" w:hAnsi="Arial" w:cs="Arial"/>
          <w:color w:val="000000"/>
          <w:sz w:val="12"/>
          <w:szCs w:val="12"/>
        </w:rPr>
        <w:t xml:space="preserve"> </w:t>
      </w:r>
      <w:r w:rsidR="00291C0F" w:rsidRPr="00291C0F">
        <w:t>1808614</w:t>
      </w:r>
    </w:p>
    <w:p w14:paraId="6725D0D1" w14:textId="77777777" w:rsidR="002D6B89" w:rsidRDefault="00450C71" w:rsidP="002D6B89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  <w:r w:rsidRPr="00450C71">
        <w:rPr>
          <w:rFonts w:ascii="Times New Roman" w:hAnsi="Times New Roman"/>
          <w:b/>
          <w:sz w:val="24"/>
          <w:lang w:val="en-US"/>
        </w:rPr>
        <w:t>Gothenburg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Sweden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Aug</w:t>
      </w:r>
      <w:r w:rsidR="00D63BE7">
        <w:rPr>
          <w:rFonts w:ascii="Times New Roman" w:hAnsi="Times New Roman"/>
          <w:b/>
          <w:sz w:val="24"/>
          <w:lang w:val="en-US"/>
        </w:rPr>
        <w:t xml:space="preserve"> </w:t>
      </w:r>
      <w:r w:rsidR="005B7D5D">
        <w:rPr>
          <w:rFonts w:ascii="Times New Roman" w:hAnsi="Times New Roman"/>
          <w:b/>
          <w:sz w:val="24"/>
          <w:lang w:val="en-US"/>
        </w:rPr>
        <w:t>2</w:t>
      </w:r>
      <w:r>
        <w:rPr>
          <w:rFonts w:ascii="Times New Roman" w:hAnsi="Times New Roman"/>
          <w:b/>
          <w:sz w:val="24"/>
          <w:lang w:val="en-US"/>
        </w:rPr>
        <w:t>0</w:t>
      </w:r>
      <w:r w:rsidR="005B7D5D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2D6B89" w:rsidRPr="00530B56">
        <w:rPr>
          <w:rFonts w:ascii="Times New Roman" w:hAnsi="Times New Roman"/>
          <w:b/>
          <w:sz w:val="24"/>
          <w:lang w:val="en-US"/>
        </w:rPr>
        <w:t>–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D63BE7">
        <w:rPr>
          <w:rFonts w:ascii="Times New Roman" w:hAnsi="Times New Roman"/>
          <w:b/>
          <w:sz w:val="24"/>
          <w:lang w:val="en-US"/>
        </w:rPr>
        <w:t>2</w:t>
      </w:r>
      <w:r>
        <w:rPr>
          <w:rFonts w:ascii="Times New Roman" w:hAnsi="Times New Roman"/>
          <w:b/>
          <w:sz w:val="24"/>
          <w:lang w:val="en-US"/>
        </w:rPr>
        <w:t>4</w:t>
      </w:r>
      <w:r w:rsidR="00D63BE7" w:rsidRPr="00C73D4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D8796C">
        <w:rPr>
          <w:rFonts w:ascii="Times New Roman" w:hAnsi="Times New Roman"/>
          <w:b/>
          <w:sz w:val="24"/>
          <w:lang w:val="en-US"/>
        </w:rPr>
        <w:t>,</w:t>
      </w:r>
      <w:r w:rsidR="00693565" w:rsidRPr="00530B56">
        <w:rPr>
          <w:rFonts w:ascii="Times New Roman" w:hAnsi="Times New Roman"/>
          <w:b/>
          <w:sz w:val="24"/>
          <w:lang w:val="en-US"/>
        </w:rPr>
        <w:t xml:space="preserve"> </w:t>
      </w:r>
      <w:r w:rsidR="00C73D4A">
        <w:rPr>
          <w:rFonts w:ascii="Times New Roman" w:hAnsi="Times New Roman"/>
          <w:b/>
          <w:sz w:val="24"/>
          <w:lang w:val="en-US"/>
        </w:rPr>
        <w:t>2018</w:t>
      </w:r>
    </w:p>
    <w:p w14:paraId="30C8D04C" w14:textId="77777777" w:rsidR="00E90E49" w:rsidRPr="00315C6E" w:rsidRDefault="00E90E49" w:rsidP="00357380">
      <w:pPr>
        <w:pStyle w:val="3GPPHeader"/>
      </w:pPr>
    </w:p>
    <w:p w14:paraId="22EBBC71" w14:textId="5B99606E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91C0F">
        <w:rPr>
          <w:sz w:val="22"/>
          <w:szCs w:val="22"/>
        </w:rPr>
        <w:t>7.1.3.1</w:t>
      </w:r>
    </w:p>
    <w:p w14:paraId="48A903CE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1703DDFD" w14:textId="3CBA8630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B17ACA">
        <w:rPr>
          <w:sz w:val="22"/>
          <w:szCs w:val="22"/>
        </w:rPr>
        <w:t xml:space="preserve">NR </w:t>
      </w:r>
      <w:r w:rsidR="009C36EF">
        <w:rPr>
          <w:sz w:val="22"/>
          <w:szCs w:val="22"/>
        </w:rPr>
        <w:t xml:space="preserve">TDD </w:t>
      </w:r>
      <w:r w:rsidR="00A8242B">
        <w:rPr>
          <w:sz w:val="22"/>
          <w:szCs w:val="22"/>
        </w:rPr>
        <w:t>C</w:t>
      </w:r>
      <w:r w:rsidR="009C36EF">
        <w:rPr>
          <w:sz w:val="22"/>
          <w:szCs w:val="22"/>
        </w:rPr>
        <w:t>onfiguration</w:t>
      </w:r>
      <w:r w:rsidR="00ED64A7">
        <w:rPr>
          <w:sz w:val="22"/>
          <w:szCs w:val="22"/>
        </w:rPr>
        <w:t>s</w:t>
      </w:r>
      <w:r w:rsidR="00B17ACA">
        <w:rPr>
          <w:sz w:val="22"/>
          <w:szCs w:val="22"/>
        </w:rPr>
        <w:t xml:space="preserve"> with Cy</w:t>
      </w:r>
      <w:r w:rsidR="00164388">
        <w:rPr>
          <w:sz w:val="22"/>
          <w:szCs w:val="22"/>
        </w:rPr>
        <w:t>c</w:t>
      </w:r>
      <w:r w:rsidR="00B17ACA">
        <w:rPr>
          <w:sz w:val="22"/>
          <w:szCs w:val="22"/>
        </w:rPr>
        <w:t xml:space="preserve">lic Shift for LTE-NR </w:t>
      </w:r>
      <w:r w:rsidR="00A8242B">
        <w:rPr>
          <w:sz w:val="22"/>
          <w:szCs w:val="22"/>
        </w:rPr>
        <w:t>C</w:t>
      </w:r>
      <w:bookmarkStart w:id="0" w:name="_GoBack"/>
      <w:bookmarkEnd w:id="0"/>
      <w:r w:rsidR="00B17ACA">
        <w:rPr>
          <w:sz w:val="22"/>
          <w:szCs w:val="22"/>
        </w:rPr>
        <w:t>o-existence</w:t>
      </w:r>
    </w:p>
    <w:p w14:paraId="0A67F8D2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51C155D2" w14:textId="77777777" w:rsidR="007B3E31" w:rsidRPr="00BD216C" w:rsidRDefault="00E90E49" w:rsidP="00BD216C">
      <w:pPr>
        <w:pStyle w:val="Heading1"/>
      </w:pPr>
      <w:r w:rsidRPr="00315C6E">
        <w:t>Introduction</w:t>
      </w:r>
    </w:p>
    <w:p w14:paraId="010648B6" w14:textId="77777777" w:rsidR="00BA4781" w:rsidRDefault="00BA4781" w:rsidP="00BA4781">
      <w:pPr>
        <w:jc w:val="both"/>
      </w:pPr>
      <w:r>
        <w:t>For LTE and NR TDD configuration alignment, subframe offset between LTE radio frame and NR radio frame was considered in NR design. However, RAN2</w:t>
      </w:r>
      <w:r w:rsidR="007377B1">
        <w:t xml:space="preserve">(LS </w:t>
      </w:r>
      <w:r w:rsidR="007377B1" w:rsidRPr="00BA4781">
        <w:rPr>
          <w:bCs/>
          <w:lang w:val="en-GB"/>
        </w:rPr>
        <w:t>R2-18109</w:t>
      </w:r>
      <w:r w:rsidR="007377B1">
        <w:rPr>
          <w:bCs/>
          <w:lang w:val="en-GB"/>
        </w:rPr>
        <w:t>63)</w:t>
      </w:r>
      <w:r>
        <w:t xml:space="preserve"> has noticed that it is </w:t>
      </w:r>
      <w:r w:rsidR="00352678">
        <w:t xml:space="preserve">highly </w:t>
      </w:r>
      <w:r>
        <w:t xml:space="preserve">beneficial to avoid subframe offset for </w:t>
      </w:r>
      <w:r w:rsidR="007E7A33">
        <w:t xml:space="preserve">low complexity future proof </w:t>
      </w:r>
      <w:r>
        <w:t>implementation</w:t>
      </w:r>
      <w:r w:rsidR="006A05BE">
        <w:t>. For example,</w:t>
      </w:r>
      <w:r w:rsidR="00E11860">
        <w:t xml:space="preserve"> when </w:t>
      </w:r>
      <w:r w:rsidR="006A05BE">
        <w:t>a</w:t>
      </w:r>
      <w:r w:rsidR="00E11860">
        <w:t xml:space="preserve"> </w:t>
      </w:r>
      <w:r w:rsidR="006A05BE">
        <w:t>similar feature</w:t>
      </w:r>
      <w:r w:rsidR="00E11860">
        <w:t xml:space="preserve"> </w:t>
      </w:r>
      <w:r w:rsidR="006A05BE">
        <w:t>is</w:t>
      </w:r>
      <w:r w:rsidR="00E11860">
        <w:t xml:space="preserve"> enabled in both RATs </w:t>
      </w:r>
      <w:r w:rsidR="006A05BE">
        <w:t xml:space="preserve">simultaneously, it may require exactly same starting time, which could be easily achieved by aligned </w:t>
      </w:r>
      <w:r w:rsidR="00432D23">
        <w:t>radio</w:t>
      </w:r>
      <w:r w:rsidR="006A05BE">
        <w:t xml:space="preserve"> </w:t>
      </w:r>
      <w:r w:rsidR="007E7A33">
        <w:t xml:space="preserve">frame </w:t>
      </w:r>
      <w:r w:rsidR="006A05BE">
        <w:t>boundary.</w:t>
      </w:r>
    </w:p>
    <w:p w14:paraId="69202569" w14:textId="77777777" w:rsidR="00BA4781" w:rsidRDefault="00BA4781" w:rsidP="00BA4781"/>
    <w:p w14:paraId="11482F4D" w14:textId="77777777" w:rsidR="007377B1" w:rsidRDefault="006A05BE" w:rsidP="00EB4860">
      <w:pPr>
        <w:jc w:val="both"/>
      </w:pPr>
      <w:r>
        <w:t>RAN2</w:t>
      </w:r>
      <w:r w:rsidR="007377B1">
        <w:t xml:space="preserve">’s suggestion is </w:t>
      </w:r>
      <w:r w:rsidR="00432D23">
        <w:t xml:space="preserve">to </w:t>
      </w:r>
      <w:r w:rsidR="007377B1">
        <w:t xml:space="preserve">not use subframe offset and use </w:t>
      </w:r>
      <w:r w:rsidR="00432D23">
        <w:t xml:space="preserve">concatenated </w:t>
      </w:r>
      <w:r w:rsidR="007377B1">
        <w:t>two patterns of NR TDD configur</w:t>
      </w:r>
      <w:r w:rsidR="00EA691C">
        <w:t>a</w:t>
      </w:r>
      <w:r w:rsidR="007377B1">
        <w:t>tions with additional periodicities.</w:t>
      </w:r>
      <w:r w:rsidR="004340F1">
        <w:t xml:space="preserve"> </w:t>
      </w:r>
      <w:r w:rsidR="007E7A33">
        <w:t>It was proposed to add</w:t>
      </w:r>
      <w:r w:rsidR="007E7A33" w:rsidRPr="007E7A33">
        <w:t xml:space="preserve"> </w:t>
      </w:r>
      <w:r w:rsidR="007E7A33">
        <w:t xml:space="preserve">new periodicities of 3ms and 4ms for NR TDD configuration considering </w:t>
      </w:r>
      <w:r w:rsidR="004340F1">
        <w:t xml:space="preserve">LTE TDD configuration 1 and 2. Note that current NR TDD configuration has </w:t>
      </w:r>
      <w:r w:rsidR="00001D85">
        <w:t>0.5ms, 0.625ms, 1ms, 1.25ms, 2ms, 2.5ms, 5ms, 10ms</w:t>
      </w:r>
      <w:r w:rsidR="00826091">
        <w:t xml:space="preserve"> only</w:t>
      </w:r>
      <w:r w:rsidR="00001D85">
        <w:t>.</w:t>
      </w:r>
    </w:p>
    <w:p w14:paraId="194B491C" w14:textId="77777777" w:rsidR="007377B1" w:rsidRDefault="007377B1" w:rsidP="00BA4781"/>
    <w:p w14:paraId="78406A1F" w14:textId="77777777" w:rsidR="007377B1" w:rsidRDefault="007377B1" w:rsidP="00BA4781">
      <w:r>
        <w:t>For LTE TDD configuration</w:t>
      </w:r>
      <w:r w:rsidR="006A3131">
        <w:t xml:space="preserve"> 1 and 2, additional periodicity of </w:t>
      </w:r>
      <w:r w:rsidR="006A3131" w:rsidRPr="006A3131">
        <w:rPr>
          <w:b/>
        </w:rPr>
        <w:t>4</w:t>
      </w:r>
      <w:r w:rsidR="006A3131">
        <w:t xml:space="preserve">ms and </w:t>
      </w:r>
      <w:r w:rsidR="006A3131" w:rsidRPr="006A3131">
        <w:rPr>
          <w:b/>
        </w:rPr>
        <w:t>3</w:t>
      </w:r>
      <w:r w:rsidR="006A3131">
        <w:t>ms could provide matching NR TDD</w:t>
      </w:r>
      <w:r w:rsidR="00D23031">
        <w:t xml:space="preserve"> </w:t>
      </w:r>
      <w:r w:rsidR="006A3131">
        <w:t>configuration pattern with two TDD pattern</w:t>
      </w:r>
      <w:r w:rsidR="00432D23">
        <w:t xml:space="preserve"> concatenation</w:t>
      </w:r>
      <w:r w:rsidR="007E7A33">
        <w:t>s</w:t>
      </w:r>
      <w:r w:rsidR="00432D23">
        <w:t xml:space="preserve"> as shown </w:t>
      </w:r>
      <w:r w:rsidR="00826091">
        <w:t>below [1]</w:t>
      </w:r>
      <w:r w:rsidR="00432D23">
        <w:t>.</w:t>
      </w:r>
    </w:p>
    <w:p w14:paraId="5A3414E1" w14:textId="77777777" w:rsidR="003E5CBE" w:rsidRDefault="003E5CBE" w:rsidP="00BA4781"/>
    <w:p w14:paraId="1B11F20D" w14:textId="77777777" w:rsidR="00CC448C" w:rsidRDefault="00CC448C" w:rsidP="00CC448C">
      <w:pPr>
        <w:keepNext/>
        <w:jc w:val="center"/>
      </w:pPr>
      <w:r w:rsidRPr="00CC448C">
        <w:rPr>
          <w:noProof/>
        </w:rPr>
        <w:drawing>
          <wp:inline distT="0" distB="0" distL="0" distR="0" wp14:anchorId="700F7F9D" wp14:editId="1D9FA119">
            <wp:extent cx="1241206" cy="299085"/>
            <wp:effectExtent l="0" t="0" r="381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2398" cy="31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FAF4C" w14:textId="77777777" w:rsidR="00CC448C" w:rsidRPr="00F43659" w:rsidRDefault="00CC448C" w:rsidP="00CC448C">
      <w:pPr>
        <w:pStyle w:val="Caption"/>
      </w:pPr>
      <w:r w:rsidRPr="00F43659"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 w:rsidR="00614981">
        <w:rPr>
          <w:noProof/>
        </w:rPr>
        <w:t>1</w:t>
      </w:r>
      <w:r w:rsidR="00CC5A17">
        <w:rPr>
          <w:noProof/>
        </w:rPr>
        <w:fldChar w:fldCharType="end"/>
      </w:r>
      <w:r w:rsidRPr="00F43659">
        <w:t xml:space="preserve"> LTE TDD Config 1 or NR 4ms + 1ms</w:t>
      </w:r>
      <w:r w:rsidR="00044B7A" w:rsidRPr="00F43659">
        <w:t xml:space="preserve"> Patterns</w:t>
      </w:r>
    </w:p>
    <w:p w14:paraId="2F74B088" w14:textId="77777777" w:rsidR="00CC448C" w:rsidRDefault="00CC448C" w:rsidP="00CC448C">
      <w:pPr>
        <w:keepNext/>
        <w:jc w:val="center"/>
      </w:pPr>
      <w:r w:rsidRPr="00CC448C">
        <w:rPr>
          <w:noProof/>
        </w:rPr>
        <w:drawing>
          <wp:inline distT="0" distB="0" distL="0" distR="0" wp14:anchorId="0FF407B0" wp14:editId="1FD7A8FB">
            <wp:extent cx="1235731" cy="29776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6732" cy="3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5148B" w14:textId="77777777" w:rsidR="00D04EE5" w:rsidRPr="00F43659" w:rsidRDefault="00CC448C" w:rsidP="00CC448C">
      <w:pPr>
        <w:pStyle w:val="Caption"/>
      </w:pPr>
      <w:r w:rsidRPr="00F43659"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 w:rsidR="00614981">
        <w:rPr>
          <w:noProof/>
        </w:rPr>
        <w:t>2</w:t>
      </w:r>
      <w:r w:rsidR="00CC5A17">
        <w:rPr>
          <w:noProof/>
        </w:rPr>
        <w:fldChar w:fldCharType="end"/>
      </w:r>
      <w:r w:rsidRPr="00F43659">
        <w:t xml:space="preserve"> </w:t>
      </w:r>
      <w:r w:rsidR="00971718" w:rsidRPr="00F43659">
        <w:t>LTE TDD Config 2 or NR 3ms + 2ms</w:t>
      </w:r>
      <w:r w:rsidR="00044B7A" w:rsidRPr="00F43659">
        <w:t xml:space="preserve"> Patterns</w:t>
      </w:r>
    </w:p>
    <w:p w14:paraId="1A11E8BF" w14:textId="77777777" w:rsidR="00D04EE5" w:rsidRDefault="00D04EE5" w:rsidP="00BA4781"/>
    <w:p w14:paraId="3C1AAF78" w14:textId="77777777" w:rsidR="00826091" w:rsidRDefault="00826091" w:rsidP="00EB7CA3">
      <w:pPr>
        <w:jc w:val="both"/>
      </w:pPr>
      <w:r>
        <w:t xml:space="preserve">Adding two new periodicities </w:t>
      </w:r>
      <w:r w:rsidR="007E7A33">
        <w:t xml:space="preserve">(4ms and 3ms) </w:t>
      </w:r>
      <w:r>
        <w:t xml:space="preserve">could </w:t>
      </w:r>
      <w:r w:rsidR="004452CB">
        <w:t xml:space="preserve">indeed </w:t>
      </w:r>
      <w:r>
        <w:t xml:space="preserve">solve the problem for </w:t>
      </w:r>
      <w:r w:rsidR="004452CB">
        <w:t xml:space="preserve">LTE configuration 1 and 2. However, </w:t>
      </w:r>
      <w:r w:rsidR="004452CB" w:rsidRPr="007E7A33">
        <w:rPr>
          <w:b/>
        </w:rPr>
        <w:t xml:space="preserve">it is </w:t>
      </w:r>
      <w:r w:rsidR="00EB7CA3" w:rsidRPr="007E7A33">
        <w:rPr>
          <w:b/>
        </w:rPr>
        <w:t>not a complete solution</w:t>
      </w:r>
      <w:r w:rsidR="00EB7CA3">
        <w:t xml:space="preserve">. It </w:t>
      </w:r>
      <w:r w:rsidR="00EB7CA3" w:rsidRPr="00EB7CA3">
        <w:rPr>
          <w:b/>
        </w:rPr>
        <w:t>cannot</w:t>
      </w:r>
      <w:r w:rsidR="00EB7CA3">
        <w:t xml:space="preserve"> provide matching configuration for TDD configuration 4, 5, and 6.</w:t>
      </w:r>
    </w:p>
    <w:p w14:paraId="66CA5E64" w14:textId="77777777" w:rsidR="00EB7CA3" w:rsidRDefault="00EB7CA3" w:rsidP="00BA4781"/>
    <w:p w14:paraId="7C940D53" w14:textId="77777777" w:rsidR="00FC599F" w:rsidRDefault="00EB7CA3" w:rsidP="00FC599F">
      <w:pPr>
        <w:keepNext/>
        <w:jc w:val="center"/>
      </w:pPr>
      <w:r w:rsidRPr="00EB7CA3">
        <w:rPr>
          <w:noProof/>
        </w:rPr>
        <w:drawing>
          <wp:inline distT="0" distB="0" distL="0" distR="0" wp14:anchorId="2F7A67F2" wp14:editId="05F282B0">
            <wp:extent cx="3305908" cy="11193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0466" cy="112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011AD" w14:textId="77777777" w:rsidR="00826091" w:rsidRPr="00F43659" w:rsidRDefault="00FC599F" w:rsidP="00FC599F">
      <w:pPr>
        <w:pStyle w:val="Caption"/>
      </w:pPr>
      <w:r w:rsidRPr="00F43659"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 w:rsidR="00614981">
        <w:rPr>
          <w:noProof/>
        </w:rPr>
        <w:t>3</w:t>
      </w:r>
      <w:r w:rsidR="00CC5A17">
        <w:rPr>
          <w:noProof/>
        </w:rPr>
        <w:fldChar w:fldCharType="end"/>
      </w:r>
      <w:r w:rsidRPr="00F43659">
        <w:t xml:space="preserve"> </w:t>
      </w:r>
      <w:r w:rsidR="00F43659">
        <w:t>LTE TDD Config 4,5,6</w:t>
      </w:r>
    </w:p>
    <w:p w14:paraId="074302AD" w14:textId="77777777" w:rsidR="00EB2165" w:rsidRDefault="00EB2165" w:rsidP="00BA4781"/>
    <w:p w14:paraId="30CA5EBF" w14:textId="77777777" w:rsidR="00EB2165" w:rsidRPr="00BA4781" w:rsidRDefault="00EB7CA3" w:rsidP="000D0D22">
      <w:pPr>
        <w:jc w:val="both"/>
      </w:pPr>
      <w:r>
        <w:t xml:space="preserve">In this contribution, we provide cyclic shift approach </w:t>
      </w:r>
      <w:r w:rsidR="002206EC">
        <w:t>which could be a solution for this problem.</w:t>
      </w:r>
    </w:p>
    <w:p w14:paraId="5EA18C31" w14:textId="77777777" w:rsidR="00E678B6" w:rsidRPr="00FB330B" w:rsidRDefault="00432D23" w:rsidP="00C413FB">
      <w:pPr>
        <w:pStyle w:val="Heading1"/>
      </w:pPr>
      <w:r>
        <w:lastRenderedPageBreak/>
        <w:t>Cyclic</w:t>
      </w:r>
      <w:r w:rsidR="00A97418">
        <w:t xml:space="preserve"> Shifted </w:t>
      </w:r>
      <w:r w:rsidR="00F43659">
        <w:t xml:space="preserve">NR </w:t>
      </w:r>
      <w:r w:rsidR="00A97418">
        <w:t>TDD Pattern</w:t>
      </w:r>
    </w:p>
    <w:p w14:paraId="768C2697" w14:textId="5308539E" w:rsidR="002206EC" w:rsidRDefault="002206EC" w:rsidP="00A97418">
      <w:r>
        <w:t xml:space="preserve">We observe that </w:t>
      </w:r>
      <w:r w:rsidRPr="003A666A">
        <w:rPr>
          <w:b/>
        </w:rPr>
        <w:t>cyclic shifted NR TDD pattern</w:t>
      </w:r>
      <w:r>
        <w:t xml:space="preserve"> could provide matching TDD configuration in NR for all 7 LTE TDD configurations with radio frame alignment and no additional periodicities. </w:t>
      </w:r>
      <w:r w:rsidR="00CC448C">
        <w:t xml:space="preserve">We give a simple example of </w:t>
      </w:r>
      <w:r w:rsidR="00525FE1">
        <w:t>a cyclic shift per</w:t>
      </w:r>
      <w:r w:rsidR="00CC448C">
        <w:t xml:space="preserve"> </w:t>
      </w:r>
      <w:r w:rsidR="003A666A">
        <w:t xml:space="preserve">NR </w:t>
      </w:r>
      <w:r w:rsidR="00CC448C">
        <w:t xml:space="preserve">TDD pattern in </w:t>
      </w:r>
      <w:r w:rsidR="00F43659">
        <w:fldChar w:fldCharType="begin"/>
      </w:r>
      <w:r w:rsidR="00F43659">
        <w:instrText xml:space="preserve"> REF _Ref521405830 \h </w:instrText>
      </w:r>
      <w:r w:rsidR="00F43659">
        <w:fldChar w:fldCharType="separate"/>
      </w:r>
      <w:r w:rsidR="00F43659">
        <w:t xml:space="preserve">Figure </w:t>
      </w:r>
      <w:r w:rsidR="00F43659">
        <w:rPr>
          <w:noProof/>
        </w:rPr>
        <w:t>4</w:t>
      </w:r>
      <w:r w:rsidR="00F43659">
        <w:fldChar w:fldCharType="end"/>
      </w:r>
      <w:r w:rsidR="00F43659">
        <w:t>.</w:t>
      </w:r>
    </w:p>
    <w:p w14:paraId="79B1532E" w14:textId="77777777" w:rsidR="00F43659" w:rsidRDefault="00CC448C" w:rsidP="00F43659">
      <w:pPr>
        <w:keepNext/>
        <w:jc w:val="center"/>
      </w:pPr>
      <w:r w:rsidRPr="00CC448C">
        <w:rPr>
          <w:noProof/>
        </w:rPr>
        <w:drawing>
          <wp:inline distT="0" distB="0" distL="0" distR="0" wp14:anchorId="438C5043" wp14:editId="78EFE843">
            <wp:extent cx="2396197" cy="39936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3703" cy="40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144F" w14:textId="77777777" w:rsidR="00CC448C" w:rsidRDefault="00F43659" w:rsidP="00815E6B">
      <w:pPr>
        <w:pStyle w:val="Caption"/>
      </w:pPr>
      <w:bookmarkStart w:id="1" w:name="_Ref521405830"/>
      <w:r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 w:rsidR="00614981">
        <w:rPr>
          <w:noProof/>
        </w:rPr>
        <w:t>4</w:t>
      </w:r>
      <w:r w:rsidR="00CC5A17">
        <w:rPr>
          <w:noProof/>
        </w:rPr>
        <w:fldChar w:fldCharType="end"/>
      </w:r>
      <w:bookmarkEnd w:id="1"/>
      <w:r w:rsidR="007F2DE5">
        <w:t xml:space="preserve"> Cyclic shifted pattern with</w:t>
      </w:r>
      <w:r>
        <w:t xml:space="preserve"> shift=1</w:t>
      </w:r>
    </w:p>
    <w:p w14:paraId="4A04D345" w14:textId="77777777" w:rsidR="00815E6B" w:rsidRPr="00815E6B" w:rsidRDefault="00815E6B" w:rsidP="00815E6B">
      <w:r>
        <w:fldChar w:fldCharType="begin"/>
      </w:r>
      <w:r>
        <w:instrText xml:space="preserve"> REF _Ref521406173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</w:t>
      </w:r>
      <w:r w:rsidR="003A666A">
        <w:t>illustrate how two concatenated NR patterns could be used to generate matching LTE TDD configuration 1.</w:t>
      </w:r>
    </w:p>
    <w:p w14:paraId="3629DD3A" w14:textId="77777777" w:rsidR="00815E6B" w:rsidRDefault="0047578A" w:rsidP="00815E6B">
      <w:pPr>
        <w:keepNext/>
        <w:jc w:val="center"/>
      </w:pPr>
      <w:r w:rsidRPr="0047578A">
        <w:rPr>
          <w:noProof/>
        </w:rPr>
        <w:drawing>
          <wp:inline distT="0" distB="0" distL="0" distR="0" wp14:anchorId="26AE4EF3" wp14:editId="08177674">
            <wp:extent cx="2128274" cy="1812974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5589" cy="1844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8C7C4" w14:textId="77777777" w:rsidR="00CC448C" w:rsidRDefault="00815E6B" w:rsidP="00815E6B">
      <w:pPr>
        <w:pStyle w:val="Caption"/>
      </w:pPr>
      <w:bookmarkStart w:id="2" w:name="_Ref521406173"/>
      <w:r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 w:rsidR="00614981">
        <w:rPr>
          <w:noProof/>
        </w:rPr>
        <w:t>5</w:t>
      </w:r>
      <w:r w:rsidR="00CC5A17">
        <w:rPr>
          <w:noProof/>
        </w:rPr>
        <w:fldChar w:fldCharType="end"/>
      </w:r>
      <w:bookmarkEnd w:id="2"/>
      <w:r>
        <w:t xml:space="preserve"> Cyclic shifted NR TDD pattern providing matching LTE TDD configuration 1</w:t>
      </w:r>
    </w:p>
    <w:p w14:paraId="74B4B844" w14:textId="77777777" w:rsidR="008E73ED" w:rsidRDefault="00F2035A" w:rsidP="00CC448C">
      <w:r>
        <w:t>Likewise, one can also get matching LTE TDD configuration 2 with DDDSU with cyclic shift=2.</w:t>
      </w:r>
      <w:r w:rsidR="008A502C">
        <w:t xml:space="preserve"> </w:t>
      </w:r>
      <w:r w:rsidR="007F2DE5">
        <w:t xml:space="preserve">LTE TDD configuration 3,4,5 can be matched with a single NR TDD patterns with cyclic shift 5, 6, </w:t>
      </w:r>
      <w:r w:rsidR="00F16DBD">
        <w:t xml:space="preserve">and </w:t>
      </w:r>
      <w:r w:rsidR="007F2DE5">
        <w:t>7 respectively.</w:t>
      </w:r>
      <w:r w:rsidR="00614981">
        <w:t xml:space="preserve"> For LTE TDD configuration 6, two NR TDD patterns with cyclic shift 0 and 1 could be used to generate matching patterns as shown in </w:t>
      </w:r>
      <w:r w:rsidR="00614981">
        <w:fldChar w:fldCharType="begin"/>
      </w:r>
      <w:r w:rsidR="00614981">
        <w:instrText xml:space="preserve"> REF _Ref521411562 \h </w:instrText>
      </w:r>
      <w:r w:rsidR="00614981">
        <w:fldChar w:fldCharType="separate"/>
      </w:r>
      <w:r w:rsidR="00614981">
        <w:t xml:space="preserve">Figure </w:t>
      </w:r>
      <w:r w:rsidR="00614981">
        <w:rPr>
          <w:noProof/>
        </w:rPr>
        <w:t>6</w:t>
      </w:r>
      <w:r w:rsidR="00614981">
        <w:fldChar w:fldCharType="end"/>
      </w:r>
      <w:r w:rsidR="00614981">
        <w:t>.</w:t>
      </w:r>
    </w:p>
    <w:p w14:paraId="540DF187" w14:textId="77777777" w:rsidR="00367F6E" w:rsidRDefault="00367F6E" w:rsidP="00CC448C"/>
    <w:p w14:paraId="35F7A661" w14:textId="77777777" w:rsidR="00614981" w:rsidRDefault="0047578A" w:rsidP="00614981">
      <w:pPr>
        <w:keepNext/>
        <w:jc w:val="center"/>
      </w:pPr>
      <w:r w:rsidRPr="0047578A">
        <w:rPr>
          <w:noProof/>
        </w:rPr>
        <w:drawing>
          <wp:inline distT="0" distB="0" distL="0" distR="0" wp14:anchorId="07280022" wp14:editId="2499D07A">
            <wp:extent cx="2111760" cy="179890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2463" cy="181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6A503" w14:textId="77777777" w:rsidR="003A666A" w:rsidRDefault="00614981" w:rsidP="00614981">
      <w:pPr>
        <w:pStyle w:val="Caption"/>
      </w:pPr>
      <w:bookmarkStart w:id="3" w:name="_Ref521411562"/>
      <w:r>
        <w:t xml:space="preserve">Figure </w:t>
      </w:r>
      <w:r w:rsidR="00CC5A17">
        <w:rPr>
          <w:noProof/>
        </w:rPr>
        <w:fldChar w:fldCharType="begin"/>
      </w:r>
      <w:r w:rsidR="00CC5A17">
        <w:rPr>
          <w:noProof/>
        </w:rPr>
        <w:instrText xml:space="preserve"> SEQ Figure \* ARABIC </w:instrText>
      </w:r>
      <w:r w:rsidR="00CC5A17">
        <w:rPr>
          <w:noProof/>
        </w:rPr>
        <w:fldChar w:fldCharType="separate"/>
      </w:r>
      <w:r>
        <w:rPr>
          <w:noProof/>
        </w:rPr>
        <w:t>6</w:t>
      </w:r>
      <w:r w:rsidR="00CC5A17">
        <w:rPr>
          <w:noProof/>
        </w:rPr>
        <w:fldChar w:fldCharType="end"/>
      </w:r>
      <w:bookmarkEnd w:id="3"/>
      <w:r>
        <w:t xml:space="preserve"> Cyclic shifted NR TDD pattern providing matching LTE TDD configuration 6</w:t>
      </w:r>
    </w:p>
    <w:p w14:paraId="11E552C3" w14:textId="77777777" w:rsidR="003767D4" w:rsidRDefault="003767D4" w:rsidP="003767D4"/>
    <w:p w14:paraId="25A4C142" w14:textId="77777777" w:rsidR="003767D4" w:rsidRPr="003767D4" w:rsidRDefault="003767D4" w:rsidP="003767D4">
      <w:pPr>
        <w:rPr>
          <w:b/>
          <w:i/>
        </w:rPr>
      </w:pPr>
      <w:r w:rsidRPr="003767D4">
        <w:rPr>
          <w:b/>
          <w:i/>
        </w:rPr>
        <w:t>Proposal 1</w:t>
      </w:r>
    </w:p>
    <w:p w14:paraId="3C96C037" w14:textId="77777777" w:rsidR="003767D4" w:rsidRDefault="00D733FA" w:rsidP="003767D4">
      <w:pPr>
        <w:pStyle w:val="ListParagraph"/>
        <w:numPr>
          <w:ilvl w:val="0"/>
          <w:numId w:val="22"/>
        </w:numPr>
      </w:pPr>
      <w:r>
        <w:t>NR supports the cyclic shift of a NR TDD pattern to provide matching LTE TDD configurations.</w:t>
      </w:r>
    </w:p>
    <w:p w14:paraId="017CA94C" w14:textId="51225D70" w:rsidR="00525FE1" w:rsidRPr="003767D4" w:rsidRDefault="00525FE1" w:rsidP="003767D4">
      <w:pPr>
        <w:pStyle w:val="ListParagraph"/>
        <w:numPr>
          <w:ilvl w:val="0"/>
          <w:numId w:val="22"/>
        </w:numPr>
      </w:pPr>
      <w:r>
        <w:t>NR supports two independent cyclic shifts for two concatenated UL/DL TDD patterns.</w:t>
      </w:r>
    </w:p>
    <w:p w14:paraId="7E58E381" w14:textId="77777777" w:rsidR="00B66CD3" w:rsidRPr="00ED1D75" w:rsidRDefault="00E678B6" w:rsidP="00444E74">
      <w:pPr>
        <w:pStyle w:val="Heading1"/>
      </w:pPr>
      <w:r>
        <w:t>Conclusions</w:t>
      </w:r>
    </w:p>
    <w:p w14:paraId="331CD0CA" w14:textId="03DA967E" w:rsidR="004A090F" w:rsidRDefault="0047578A" w:rsidP="00D4008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</w:t>
      </w:r>
      <w:r w:rsidR="00DC3F0F">
        <w:rPr>
          <w:sz w:val="22"/>
          <w:szCs w:val="22"/>
          <w:lang w:eastAsia="zh-CN"/>
        </w:rPr>
        <w:t xml:space="preserve"> contribution, we have provided</w:t>
      </w:r>
      <w:r w:rsidR="003767D4">
        <w:rPr>
          <w:sz w:val="22"/>
          <w:szCs w:val="22"/>
          <w:lang w:eastAsia="zh-CN"/>
        </w:rPr>
        <w:t xml:space="preserve"> a mechanism of cyclic shifting NR TDD pattern</w:t>
      </w:r>
      <w:r w:rsidR="00D733FA">
        <w:rPr>
          <w:sz w:val="22"/>
          <w:szCs w:val="22"/>
          <w:lang w:eastAsia="zh-CN"/>
        </w:rPr>
        <w:t>s</w:t>
      </w:r>
      <w:r w:rsidR="003767D4">
        <w:rPr>
          <w:sz w:val="22"/>
          <w:szCs w:val="22"/>
          <w:lang w:eastAsia="zh-CN"/>
        </w:rPr>
        <w:t xml:space="preserve"> for generating LTE TDD pattern</w:t>
      </w:r>
      <w:r w:rsidR="00D733FA">
        <w:rPr>
          <w:sz w:val="22"/>
          <w:szCs w:val="22"/>
          <w:lang w:eastAsia="zh-CN"/>
        </w:rPr>
        <w:t>s</w:t>
      </w:r>
      <w:r w:rsidR="003767D4">
        <w:rPr>
          <w:sz w:val="22"/>
          <w:szCs w:val="22"/>
          <w:lang w:eastAsia="zh-CN"/>
        </w:rPr>
        <w:t xml:space="preserve">. This proposed cyclic shift provides </w:t>
      </w:r>
      <w:r w:rsidR="00D733FA">
        <w:rPr>
          <w:sz w:val="22"/>
          <w:szCs w:val="22"/>
          <w:lang w:eastAsia="zh-CN"/>
        </w:rPr>
        <w:t xml:space="preserve">not only </w:t>
      </w:r>
      <w:r w:rsidR="005D15D4">
        <w:rPr>
          <w:sz w:val="22"/>
          <w:szCs w:val="22"/>
          <w:lang w:eastAsia="zh-CN"/>
        </w:rPr>
        <w:t>radio frame</w:t>
      </w:r>
      <w:r w:rsidR="003767D4">
        <w:rPr>
          <w:sz w:val="22"/>
          <w:szCs w:val="22"/>
          <w:lang w:eastAsia="zh-CN"/>
        </w:rPr>
        <w:t xml:space="preserve"> boundary alignment </w:t>
      </w:r>
      <w:r w:rsidR="00D733FA">
        <w:rPr>
          <w:sz w:val="22"/>
          <w:szCs w:val="22"/>
          <w:lang w:eastAsia="zh-CN"/>
        </w:rPr>
        <w:t>but</w:t>
      </w:r>
      <w:r w:rsidR="003767D4">
        <w:rPr>
          <w:sz w:val="22"/>
          <w:szCs w:val="22"/>
          <w:lang w:eastAsia="zh-CN"/>
        </w:rPr>
        <w:t xml:space="preserve"> </w:t>
      </w:r>
      <w:r w:rsidR="00D733FA">
        <w:rPr>
          <w:sz w:val="22"/>
          <w:szCs w:val="22"/>
          <w:lang w:eastAsia="zh-CN"/>
        </w:rPr>
        <w:t xml:space="preserve">also </w:t>
      </w:r>
      <w:r w:rsidR="003767D4">
        <w:rPr>
          <w:sz w:val="22"/>
          <w:szCs w:val="22"/>
          <w:lang w:eastAsia="zh-CN"/>
        </w:rPr>
        <w:t xml:space="preserve">matching </w:t>
      </w:r>
      <w:r w:rsidR="003767D4">
        <w:rPr>
          <w:sz w:val="22"/>
          <w:szCs w:val="22"/>
          <w:lang w:eastAsia="zh-CN"/>
        </w:rPr>
        <w:lastRenderedPageBreak/>
        <w:t>patterns f</w:t>
      </w:r>
      <w:r w:rsidR="00D733FA">
        <w:rPr>
          <w:sz w:val="22"/>
          <w:szCs w:val="22"/>
          <w:lang w:eastAsia="zh-CN"/>
        </w:rPr>
        <w:t>or all 7 LTE TDD configurations with no additional periodicities.</w:t>
      </w:r>
      <w:r w:rsidR="00D40089">
        <w:rPr>
          <w:sz w:val="22"/>
          <w:szCs w:val="22"/>
          <w:lang w:eastAsia="zh-CN"/>
        </w:rPr>
        <w:t xml:space="preserve"> Our proposals summarized as follows.</w:t>
      </w:r>
    </w:p>
    <w:p w14:paraId="738291D9" w14:textId="77777777" w:rsidR="00D40089" w:rsidRDefault="00D40089" w:rsidP="00614981">
      <w:pPr>
        <w:rPr>
          <w:sz w:val="22"/>
          <w:szCs w:val="22"/>
          <w:lang w:eastAsia="zh-CN"/>
        </w:rPr>
      </w:pPr>
    </w:p>
    <w:p w14:paraId="73222212" w14:textId="77777777" w:rsidR="00D40089" w:rsidRPr="003767D4" w:rsidRDefault="00D40089" w:rsidP="00D40089">
      <w:pPr>
        <w:rPr>
          <w:b/>
          <w:i/>
        </w:rPr>
      </w:pPr>
      <w:r w:rsidRPr="003767D4">
        <w:rPr>
          <w:b/>
          <w:i/>
        </w:rPr>
        <w:t>Proposal 1</w:t>
      </w:r>
    </w:p>
    <w:p w14:paraId="7F8210A2" w14:textId="77777777" w:rsidR="00D40089" w:rsidRDefault="00D40089" w:rsidP="00614981">
      <w:pPr>
        <w:pStyle w:val="ListParagraph"/>
        <w:numPr>
          <w:ilvl w:val="0"/>
          <w:numId w:val="22"/>
        </w:numPr>
      </w:pPr>
      <w:r>
        <w:t xml:space="preserve">NR supports </w:t>
      </w:r>
      <w:r w:rsidR="007341F3">
        <w:t xml:space="preserve">the </w:t>
      </w:r>
      <w:r>
        <w:t xml:space="preserve">cyclic shift of </w:t>
      </w:r>
      <w:r w:rsidR="007341F3">
        <w:t xml:space="preserve">a </w:t>
      </w:r>
      <w:r>
        <w:t>NR TDD pattern to provide matching LTE TDD configurations.</w:t>
      </w:r>
    </w:p>
    <w:p w14:paraId="3FA3A0B9" w14:textId="002938C1" w:rsidR="00525FE1" w:rsidRPr="00FA6619" w:rsidRDefault="00525FE1" w:rsidP="00525FE1">
      <w:pPr>
        <w:pStyle w:val="ListParagraph"/>
        <w:numPr>
          <w:ilvl w:val="0"/>
          <w:numId w:val="22"/>
        </w:numPr>
      </w:pPr>
      <w:r>
        <w:t>NR supports two independent cyclic shifts for two concatenated UL/DL TDD patterns.</w:t>
      </w:r>
    </w:p>
    <w:p w14:paraId="3BC5200C" w14:textId="77777777" w:rsidR="00E05C62" w:rsidRPr="002F2605" w:rsidRDefault="005C63AE" w:rsidP="00E05C62">
      <w:pPr>
        <w:pStyle w:val="Heading1"/>
      </w:pPr>
      <w:r>
        <w:t>References</w:t>
      </w:r>
    </w:p>
    <w:p w14:paraId="146B3651" w14:textId="77777777" w:rsidR="000A4EC1" w:rsidRPr="007E7A33" w:rsidRDefault="00A87564" w:rsidP="00E05C62">
      <w:pPr>
        <w:rPr>
          <w:bCs/>
        </w:rPr>
      </w:pPr>
      <w:r w:rsidRPr="007E7A33">
        <w:t xml:space="preserve">[1] </w:t>
      </w:r>
      <w:r w:rsidR="00432D23" w:rsidRPr="007E7A33">
        <w:rPr>
          <w:bCs/>
          <w:lang w:val="en-GB"/>
        </w:rPr>
        <w:t>R1-1808173 (R2-1810963) LS on additional TDD configuration periodicities</w:t>
      </w:r>
    </w:p>
    <w:sectPr w:rsidR="000A4EC1" w:rsidRPr="007E7A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BEE14" w14:textId="77777777" w:rsidR="00BB599E" w:rsidRDefault="00BB599E">
      <w:r>
        <w:separator/>
      </w:r>
    </w:p>
  </w:endnote>
  <w:endnote w:type="continuationSeparator" w:id="0">
    <w:p w14:paraId="1F5D0CDD" w14:textId="77777777" w:rsidR="00BB599E" w:rsidRDefault="00BB599E">
      <w:r>
        <w:continuationSeparator/>
      </w:r>
    </w:p>
  </w:endnote>
  <w:endnote w:type="continuationNotice" w:id="1">
    <w:p w14:paraId="0DA8648D" w14:textId="77777777" w:rsidR="00BB599E" w:rsidRDefault="00BB59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2EFF" w:usb1="D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77C39" w14:textId="77777777" w:rsidR="008D0969" w:rsidRDefault="008D09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2BA8E" w14:textId="77777777" w:rsidR="00BB599E" w:rsidRDefault="00BB599E">
      <w:r>
        <w:separator/>
      </w:r>
    </w:p>
  </w:footnote>
  <w:footnote w:type="continuationSeparator" w:id="0">
    <w:p w14:paraId="39AE8662" w14:textId="77777777" w:rsidR="00BB599E" w:rsidRDefault="00BB599E">
      <w:r>
        <w:continuationSeparator/>
      </w:r>
    </w:p>
  </w:footnote>
  <w:footnote w:type="continuationNotice" w:id="1">
    <w:p w14:paraId="242B011A" w14:textId="77777777" w:rsidR="00BB599E" w:rsidRDefault="00BB59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FD601" w14:textId="77777777" w:rsidR="008D0969" w:rsidRDefault="008D09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37693"/>
    <w:multiLevelType w:val="hybridMultilevel"/>
    <w:tmpl w:val="886E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07E4B"/>
    <w:multiLevelType w:val="hybridMultilevel"/>
    <w:tmpl w:val="998C3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84E2D"/>
    <w:multiLevelType w:val="hybridMultilevel"/>
    <w:tmpl w:val="F0349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36D06"/>
    <w:multiLevelType w:val="hybridMultilevel"/>
    <w:tmpl w:val="A0CA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A4615"/>
    <w:multiLevelType w:val="hybridMultilevel"/>
    <w:tmpl w:val="B08E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5D44AC"/>
    <w:multiLevelType w:val="hybridMultilevel"/>
    <w:tmpl w:val="2884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2053E"/>
    <w:multiLevelType w:val="hybridMultilevel"/>
    <w:tmpl w:val="8B06E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827DE"/>
    <w:multiLevelType w:val="hybridMultilevel"/>
    <w:tmpl w:val="0200F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9"/>
  </w:num>
  <w:num w:numId="8">
    <w:abstractNumId w:val="10"/>
  </w:num>
  <w:num w:numId="9">
    <w:abstractNumId w:val="18"/>
  </w:num>
  <w:num w:numId="10">
    <w:abstractNumId w:val="8"/>
  </w:num>
  <w:num w:numId="11">
    <w:abstractNumId w:val="21"/>
  </w:num>
  <w:num w:numId="12">
    <w:abstractNumId w:val="15"/>
  </w:num>
  <w:num w:numId="13">
    <w:abstractNumId w:val="6"/>
  </w:num>
  <w:num w:numId="14">
    <w:abstractNumId w:val="0"/>
  </w:num>
  <w:num w:numId="15">
    <w:abstractNumId w:val="17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14"/>
  </w:num>
  <w:num w:numId="21">
    <w:abstractNumId w:val="7"/>
  </w:num>
  <w:num w:numId="22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ED"/>
    <w:rsid w:val="00001D85"/>
    <w:rsid w:val="00001DAB"/>
    <w:rsid w:val="000021FB"/>
    <w:rsid w:val="0000223F"/>
    <w:rsid w:val="00002821"/>
    <w:rsid w:val="00002A37"/>
    <w:rsid w:val="000031EF"/>
    <w:rsid w:val="00003514"/>
    <w:rsid w:val="00003EB7"/>
    <w:rsid w:val="00004AE1"/>
    <w:rsid w:val="00004BB1"/>
    <w:rsid w:val="00004BE4"/>
    <w:rsid w:val="00004BE5"/>
    <w:rsid w:val="00004CAA"/>
    <w:rsid w:val="00005347"/>
    <w:rsid w:val="00005632"/>
    <w:rsid w:val="00006446"/>
    <w:rsid w:val="0000685E"/>
    <w:rsid w:val="00006896"/>
    <w:rsid w:val="00006B58"/>
    <w:rsid w:val="00007198"/>
    <w:rsid w:val="0000740A"/>
    <w:rsid w:val="00007CDC"/>
    <w:rsid w:val="00007EF0"/>
    <w:rsid w:val="000102B4"/>
    <w:rsid w:val="0001039D"/>
    <w:rsid w:val="00011660"/>
    <w:rsid w:val="000117C7"/>
    <w:rsid w:val="00011837"/>
    <w:rsid w:val="00011B28"/>
    <w:rsid w:val="00011E6B"/>
    <w:rsid w:val="00012594"/>
    <w:rsid w:val="000126C2"/>
    <w:rsid w:val="00013762"/>
    <w:rsid w:val="00014220"/>
    <w:rsid w:val="00014CE8"/>
    <w:rsid w:val="00014D88"/>
    <w:rsid w:val="000155D3"/>
    <w:rsid w:val="00015676"/>
    <w:rsid w:val="00015D15"/>
    <w:rsid w:val="000160B2"/>
    <w:rsid w:val="00017528"/>
    <w:rsid w:val="00017927"/>
    <w:rsid w:val="000201F8"/>
    <w:rsid w:val="000202F4"/>
    <w:rsid w:val="00020799"/>
    <w:rsid w:val="000207A2"/>
    <w:rsid w:val="0002093E"/>
    <w:rsid w:val="0002105C"/>
    <w:rsid w:val="00021321"/>
    <w:rsid w:val="00023408"/>
    <w:rsid w:val="00023858"/>
    <w:rsid w:val="00023A30"/>
    <w:rsid w:val="0002509D"/>
    <w:rsid w:val="0002564D"/>
    <w:rsid w:val="00025AC4"/>
    <w:rsid w:val="00025B46"/>
    <w:rsid w:val="00025DA0"/>
    <w:rsid w:val="00025E2F"/>
    <w:rsid w:val="00025ECA"/>
    <w:rsid w:val="000267A1"/>
    <w:rsid w:val="00027218"/>
    <w:rsid w:val="00027939"/>
    <w:rsid w:val="00027988"/>
    <w:rsid w:val="00027BD2"/>
    <w:rsid w:val="00031A91"/>
    <w:rsid w:val="000325B8"/>
    <w:rsid w:val="00033F51"/>
    <w:rsid w:val="0003438B"/>
    <w:rsid w:val="0003476B"/>
    <w:rsid w:val="00034AE8"/>
    <w:rsid w:val="00034B12"/>
    <w:rsid w:val="00034C15"/>
    <w:rsid w:val="00035500"/>
    <w:rsid w:val="00035751"/>
    <w:rsid w:val="00036BA1"/>
    <w:rsid w:val="00036CE5"/>
    <w:rsid w:val="00036F43"/>
    <w:rsid w:val="00037E0E"/>
    <w:rsid w:val="00041768"/>
    <w:rsid w:val="000422E2"/>
    <w:rsid w:val="00042E5B"/>
    <w:rsid w:val="00042F22"/>
    <w:rsid w:val="000444EF"/>
    <w:rsid w:val="00044942"/>
    <w:rsid w:val="00044B7A"/>
    <w:rsid w:val="00044BF7"/>
    <w:rsid w:val="00045523"/>
    <w:rsid w:val="00045EB6"/>
    <w:rsid w:val="000460EB"/>
    <w:rsid w:val="000468D3"/>
    <w:rsid w:val="00047C44"/>
    <w:rsid w:val="00047D40"/>
    <w:rsid w:val="00050314"/>
    <w:rsid w:val="000508AD"/>
    <w:rsid w:val="000514F9"/>
    <w:rsid w:val="00052944"/>
    <w:rsid w:val="00052A07"/>
    <w:rsid w:val="00052B3B"/>
    <w:rsid w:val="000534E3"/>
    <w:rsid w:val="0005407B"/>
    <w:rsid w:val="00054A5B"/>
    <w:rsid w:val="00054B77"/>
    <w:rsid w:val="00054C1B"/>
    <w:rsid w:val="000551AE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D21"/>
    <w:rsid w:val="0006389C"/>
    <w:rsid w:val="00063CDF"/>
    <w:rsid w:val="0006487E"/>
    <w:rsid w:val="000650C1"/>
    <w:rsid w:val="00065E1A"/>
    <w:rsid w:val="000668B8"/>
    <w:rsid w:val="00067759"/>
    <w:rsid w:val="0006789D"/>
    <w:rsid w:val="00067C6D"/>
    <w:rsid w:val="000707A2"/>
    <w:rsid w:val="0007186D"/>
    <w:rsid w:val="000719FD"/>
    <w:rsid w:val="00071EC4"/>
    <w:rsid w:val="00071F96"/>
    <w:rsid w:val="00072356"/>
    <w:rsid w:val="00074941"/>
    <w:rsid w:val="000750D0"/>
    <w:rsid w:val="0007550F"/>
    <w:rsid w:val="00075C5D"/>
    <w:rsid w:val="0007717C"/>
    <w:rsid w:val="0007727A"/>
    <w:rsid w:val="00077D33"/>
    <w:rsid w:val="00077E5F"/>
    <w:rsid w:val="0008036A"/>
    <w:rsid w:val="0008055F"/>
    <w:rsid w:val="00080878"/>
    <w:rsid w:val="00080D0F"/>
    <w:rsid w:val="00081097"/>
    <w:rsid w:val="0008153C"/>
    <w:rsid w:val="00081AE6"/>
    <w:rsid w:val="00082E93"/>
    <w:rsid w:val="000831CB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5D90"/>
    <w:rsid w:val="000865C0"/>
    <w:rsid w:val="000866F2"/>
    <w:rsid w:val="00086DC0"/>
    <w:rsid w:val="00087027"/>
    <w:rsid w:val="0008746E"/>
    <w:rsid w:val="00087872"/>
    <w:rsid w:val="000878BD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4EF2"/>
    <w:rsid w:val="0009510F"/>
    <w:rsid w:val="000954FB"/>
    <w:rsid w:val="00095575"/>
    <w:rsid w:val="0009557D"/>
    <w:rsid w:val="000960D8"/>
    <w:rsid w:val="000963EA"/>
    <w:rsid w:val="000968C1"/>
    <w:rsid w:val="000972CE"/>
    <w:rsid w:val="000A04E1"/>
    <w:rsid w:val="000A0610"/>
    <w:rsid w:val="000A0C0B"/>
    <w:rsid w:val="000A121B"/>
    <w:rsid w:val="000A1676"/>
    <w:rsid w:val="000A17CB"/>
    <w:rsid w:val="000A18D4"/>
    <w:rsid w:val="000A1B7B"/>
    <w:rsid w:val="000A1BCE"/>
    <w:rsid w:val="000A1C56"/>
    <w:rsid w:val="000A4016"/>
    <w:rsid w:val="000A4EC1"/>
    <w:rsid w:val="000A54F0"/>
    <w:rsid w:val="000A56F2"/>
    <w:rsid w:val="000A59FD"/>
    <w:rsid w:val="000A5DDE"/>
    <w:rsid w:val="000A5E8A"/>
    <w:rsid w:val="000A61F3"/>
    <w:rsid w:val="000A634E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6A8"/>
    <w:rsid w:val="000B1891"/>
    <w:rsid w:val="000B1B07"/>
    <w:rsid w:val="000B21A1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6C1"/>
    <w:rsid w:val="000B77FA"/>
    <w:rsid w:val="000B7AF8"/>
    <w:rsid w:val="000C0CA3"/>
    <w:rsid w:val="000C0D78"/>
    <w:rsid w:val="000C139E"/>
    <w:rsid w:val="000C165A"/>
    <w:rsid w:val="000C16C8"/>
    <w:rsid w:val="000C1B98"/>
    <w:rsid w:val="000C1E7F"/>
    <w:rsid w:val="000C1F11"/>
    <w:rsid w:val="000C2A16"/>
    <w:rsid w:val="000C2E19"/>
    <w:rsid w:val="000C3700"/>
    <w:rsid w:val="000C4735"/>
    <w:rsid w:val="000C4BAE"/>
    <w:rsid w:val="000C4DA5"/>
    <w:rsid w:val="000C4FA6"/>
    <w:rsid w:val="000C51B3"/>
    <w:rsid w:val="000C568F"/>
    <w:rsid w:val="000C588C"/>
    <w:rsid w:val="000C66A6"/>
    <w:rsid w:val="000C67A3"/>
    <w:rsid w:val="000C6C5E"/>
    <w:rsid w:val="000C7530"/>
    <w:rsid w:val="000C7FBF"/>
    <w:rsid w:val="000D0D07"/>
    <w:rsid w:val="000D0D22"/>
    <w:rsid w:val="000D0DA1"/>
    <w:rsid w:val="000D0DD0"/>
    <w:rsid w:val="000D0EFF"/>
    <w:rsid w:val="000D10E9"/>
    <w:rsid w:val="000D17F5"/>
    <w:rsid w:val="000D1F2E"/>
    <w:rsid w:val="000D1F94"/>
    <w:rsid w:val="000D40BC"/>
    <w:rsid w:val="000D4797"/>
    <w:rsid w:val="000D4F42"/>
    <w:rsid w:val="000D4FAC"/>
    <w:rsid w:val="000D50DB"/>
    <w:rsid w:val="000D5654"/>
    <w:rsid w:val="000D56C0"/>
    <w:rsid w:val="000D59C5"/>
    <w:rsid w:val="000D6423"/>
    <w:rsid w:val="000D6841"/>
    <w:rsid w:val="000D71F4"/>
    <w:rsid w:val="000D731E"/>
    <w:rsid w:val="000D7BDE"/>
    <w:rsid w:val="000D7F04"/>
    <w:rsid w:val="000E0527"/>
    <w:rsid w:val="000E0A04"/>
    <w:rsid w:val="000E0CE8"/>
    <w:rsid w:val="000E113C"/>
    <w:rsid w:val="000E1496"/>
    <w:rsid w:val="000E1C03"/>
    <w:rsid w:val="000E1E92"/>
    <w:rsid w:val="000E2FE5"/>
    <w:rsid w:val="000E3413"/>
    <w:rsid w:val="000E3CE6"/>
    <w:rsid w:val="000E49DC"/>
    <w:rsid w:val="000E4B42"/>
    <w:rsid w:val="000E5750"/>
    <w:rsid w:val="000E5A0D"/>
    <w:rsid w:val="000E7757"/>
    <w:rsid w:val="000E7BD3"/>
    <w:rsid w:val="000E7FA9"/>
    <w:rsid w:val="000F06D6"/>
    <w:rsid w:val="000F0EB1"/>
    <w:rsid w:val="000F1106"/>
    <w:rsid w:val="000F186D"/>
    <w:rsid w:val="000F19FE"/>
    <w:rsid w:val="000F2053"/>
    <w:rsid w:val="000F2791"/>
    <w:rsid w:val="000F2BE2"/>
    <w:rsid w:val="000F3BE9"/>
    <w:rsid w:val="000F3D7F"/>
    <w:rsid w:val="000F3F6C"/>
    <w:rsid w:val="000F4E73"/>
    <w:rsid w:val="000F63FD"/>
    <w:rsid w:val="000F6A84"/>
    <w:rsid w:val="000F6DF3"/>
    <w:rsid w:val="000F701D"/>
    <w:rsid w:val="000F75D8"/>
    <w:rsid w:val="000F7A89"/>
    <w:rsid w:val="000F7BC6"/>
    <w:rsid w:val="000F7CEA"/>
    <w:rsid w:val="001002DA"/>
    <w:rsid w:val="001005FF"/>
    <w:rsid w:val="0010120B"/>
    <w:rsid w:val="001038B9"/>
    <w:rsid w:val="0010434A"/>
    <w:rsid w:val="001045CC"/>
    <w:rsid w:val="00104D81"/>
    <w:rsid w:val="001062FB"/>
    <w:rsid w:val="001063E6"/>
    <w:rsid w:val="0010678F"/>
    <w:rsid w:val="00106C42"/>
    <w:rsid w:val="00106DE3"/>
    <w:rsid w:val="00107310"/>
    <w:rsid w:val="001076C5"/>
    <w:rsid w:val="00107864"/>
    <w:rsid w:val="00110596"/>
    <w:rsid w:val="00110C3A"/>
    <w:rsid w:val="00110C67"/>
    <w:rsid w:val="0011121F"/>
    <w:rsid w:val="00111D45"/>
    <w:rsid w:val="00113168"/>
    <w:rsid w:val="00113855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6765"/>
    <w:rsid w:val="001167A0"/>
    <w:rsid w:val="00116FAD"/>
    <w:rsid w:val="0011738D"/>
    <w:rsid w:val="001174EF"/>
    <w:rsid w:val="00117850"/>
    <w:rsid w:val="00117EB6"/>
    <w:rsid w:val="0012180F"/>
    <w:rsid w:val="0012193F"/>
    <w:rsid w:val="001219F5"/>
    <w:rsid w:val="00121A20"/>
    <w:rsid w:val="00121FDD"/>
    <w:rsid w:val="001222D2"/>
    <w:rsid w:val="00122BA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52C"/>
    <w:rsid w:val="001277C2"/>
    <w:rsid w:val="00130288"/>
    <w:rsid w:val="001302FA"/>
    <w:rsid w:val="00130831"/>
    <w:rsid w:val="00130B6B"/>
    <w:rsid w:val="00130F46"/>
    <w:rsid w:val="00131A54"/>
    <w:rsid w:val="00132FD0"/>
    <w:rsid w:val="00133916"/>
    <w:rsid w:val="00133E1C"/>
    <w:rsid w:val="00133E57"/>
    <w:rsid w:val="001344C0"/>
    <w:rsid w:val="001346FA"/>
    <w:rsid w:val="00134792"/>
    <w:rsid w:val="00135252"/>
    <w:rsid w:val="00135615"/>
    <w:rsid w:val="00135881"/>
    <w:rsid w:val="00135905"/>
    <w:rsid w:val="00135A99"/>
    <w:rsid w:val="001363EF"/>
    <w:rsid w:val="00136D3B"/>
    <w:rsid w:val="00136F62"/>
    <w:rsid w:val="001372E4"/>
    <w:rsid w:val="00137AB5"/>
    <w:rsid w:val="00137F0B"/>
    <w:rsid w:val="001405B9"/>
    <w:rsid w:val="00140829"/>
    <w:rsid w:val="00140CDB"/>
    <w:rsid w:val="00140FC4"/>
    <w:rsid w:val="00142379"/>
    <w:rsid w:val="00143DDE"/>
    <w:rsid w:val="00144A81"/>
    <w:rsid w:val="00146945"/>
    <w:rsid w:val="00146992"/>
    <w:rsid w:val="001469D4"/>
    <w:rsid w:val="00147CD6"/>
    <w:rsid w:val="00147F10"/>
    <w:rsid w:val="001501DB"/>
    <w:rsid w:val="00150AB6"/>
    <w:rsid w:val="00150BBF"/>
    <w:rsid w:val="00150D72"/>
    <w:rsid w:val="00150F90"/>
    <w:rsid w:val="00151189"/>
    <w:rsid w:val="00151927"/>
    <w:rsid w:val="00151D63"/>
    <w:rsid w:val="00151E23"/>
    <w:rsid w:val="00152321"/>
    <w:rsid w:val="00152354"/>
    <w:rsid w:val="001523F3"/>
    <w:rsid w:val="001526E0"/>
    <w:rsid w:val="001532FE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57C3C"/>
    <w:rsid w:val="0016002E"/>
    <w:rsid w:val="00160069"/>
    <w:rsid w:val="001600EE"/>
    <w:rsid w:val="00160C36"/>
    <w:rsid w:val="0016109B"/>
    <w:rsid w:val="001610B1"/>
    <w:rsid w:val="001621FB"/>
    <w:rsid w:val="00162BB7"/>
    <w:rsid w:val="00163427"/>
    <w:rsid w:val="00164388"/>
    <w:rsid w:val="001643A8"/>
    <w:rsid w:val="00164617"/>
    <w:rsid w:val="00164D7A"/>
    <w:rsid w:val="00164EB3"/>
    <w:rsid w:val="001655F4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81E"/>
    <w:rsid w:val="00171CB4"/>
    <w:rsid w:val="00171CE1"/>
    <w:rsid w:val="00171D65"/>
    <w:rsid w:val="001724AD"/>
    <w:rsid w:val="00172FC1"/>
    <w:rsid w:val="00173A8E"/>
    <w:rsid w:val="0017428C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11D8"/>
    <w:rsid w:val="0018143F"/>
    <w:rsid w:val="001815BA"/>
    <w:rsid w:val="001815DD"/>
    <w:rsid w:val="00181A11"/>
    <w:rsid w:val="00181A6B"/>
    <w:rsid w:val="00182C1A"/>
    <w:rsid w:val="001836C2"/>
    <w:rsid w:val="001836F6"/>
    <w:rsid w:val="00183ED8"/>
    <w:rsid w:val="00184052"/>
    <w:rsid w:val="001871DD"/>
    <w:rsid w:val="00187930"/>
    <w:rsid w:val="00190AC1"/>
    <w:rsid w:val="00192477"/>
    <w:rsid w:val="001927DF"/>
    <w:rsid w:val="001932FC"/>
    <w:rsid w:val="0019341A"/>
    <w:rsid w:val="00194B49"/>
    <w:rsid w:val="00194F24"/>
    <w:rsid w:val="00195B92"/>
    <w:rsid w:val="00195E09"/>
    <w:rsid w:val="00196A3C"/>
    <w:rsid w:val="0019757B"/>
    <w:rsid w:val="00197DF9"/>
    <w:rsid w:val="001A00D5"/>
    <w:rsid w:val="001A0C80"/>
    <w:rsid w:val="001A0F35"/>
    <w:rsid w:val="001A10BD"/>
    <w:rsid w:val="001A1549"/>
    <w:rsid w:val="001A1987"/>
    <w:rsid w:val="001A2564"/>
    <w:rsid w:val="001A2707"/>
    <w:rsid w:val="001A279E"/>
    <w:rsid w:val="001A3324"/>
    <w:rsid w:val="001A3327"/>
    <w:rsid w:val="001A3C8B"/>
    <w:rsid w:val="001A464A"/>
    <w:rsid w:val="001A48E8"/>
    <w:rsid w:val="001A5822"/>
    <w:rsid w:val="001A6173"/>
    <w:rsid w:val="001A68D9"/>
    <w:rsid w:val="001A6CBA"/>
    <w:rsid w:val="001A6EE8"/>
    <w:rsid w:val="001A6F73"/>
    <w:rsid w:val="001A715A"/>
    <w:rsid w:val="001A743D"/>
    <w:rsid w:val="001A7ADE"/>
    <w:rsid w:val="001B05FE"/>
    <w:rsid w:val="001B0806"/>
    <w:rsid w:val="001B0D97"/>
    <w:rsid w:val="001B1135"/>
    <w:rsid w:val="001B14F9"/>
    <w:rsid w:val="001B2247"/>
    <w:rsid w:val="001B25E5"/>
    <w:rsid w:val="001B4453"/>
    <w:rsid w:val="001B49E6"/>
    <w:rsid w:val="001B49EC"/>
    <w:rsid w:val="001B52BA"/>
    <w:rsid w:val="001B59DA"/>
    <w:rsid w:val="001B5A5D"/>
    <w:rsid w:val="001B5C58"/>
    <w:rsid w:val="001B612E"/>
    <w:rsid w:val="001B6813"/>
    <w:rsid w:val="001B68B3"/>
    <w:rsid w:val="001B72E0"/>
    <w:rsid w:val="001B796C"/>
    <w:rsid w:val="001B7A0B"/>
    <w:rsid w:val="001B7F5A"/>
    <w:rsid w:val="001C0105"/>
    <w:rsid w:val="001C0299"/>
    <w:rsid w:val="001C1CE5"/>
    <w:rsid w:val="001C24B5"/>
    <w:rsid w:val="001C2657"/>
    <w:rsid w:val="001C3258"/>
    <w:rsid w:val="001C373E"/>
    <w:rsid w:val="001C3CFF"/>
    <w:rsid w:val="001C3D2A"/>
    <w:rsid w:val="001C5118"/>
    <w:rsid w:val="001C5574"/>
    <w:rsid w:val="001C5726"/>
    <w:rsid w:val="001C5881"/>
    <w:rsid w:val="001C58DE"/>
    <w:rsid w:val="001C6380"/>
    <w:rsid w:val="001C6495"/>
    <w:rsid w:val="001C7019"/>
    <w:rsid w:val="001C7241"/>
    <w:rsid w:val="001C7EDE"/>
    <w:rsid w:val="001D0061"/>
    <w:rsid w:val="001D010E"/>
    <w:rsid w:val="001D0557"/>
    <w:rsid w:val="001D1DCC"/>
    <w:rsid w:val="001D1F94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6342"/>
    <w:rsid w:val="001D652E"/>
    <w:rsid w:val="001D6C6F"/>
    <w:rsid w:val="001D6D53"/>
    <w:rsid w:val="001D6F08"/>
    <w:rsid w:val="001D70B8"/>
    <w:rsid w:val="001E01F8"/>
    <w:rsid w:val="001E0F8D"/>
    <w:rsid w:val="001E2DB2"/>
    <w:rsid w:val="001E3619"/>
    <w:rsid w:val="001E3850"/>
    <w:rsid w:val="001E3A5A"/>
    <w:rsid w:val="001E41F8"/>
    <w:rsid w:val="001E44E6"/>
    <w:rsid w:val="001E4A5A"/>
    <w:rsid w:val="001E58DD"/>
    <w:rsid w:val="001E58E2"/>
    <w:rsid w:val="001E6091"/>
    <w:rsid w:val="001E7AED"/>
    <w:rsid w:val="001F087C"/>
    <w:rsid w:val="001F1025"/>
    <w:rsid w:val="001F1293"/>
    <w:rsid w:val="001F19C8"/>
    <w:rsid w:val="001F2689"/>
    <w:rsid w:val="001F2AB7"/>
    <w:rsid w:val="001F3175"/>
    <w:rsid w:val="001F3467"/>
    <w:rsid w:val="001F355A"/>
    <w:rsid w:val="001F3916"/>
    <w:rsid w:val="001F3D01"/>
    <w:rsid w:val="001F3D7C"/>
    <w:rsid w:val="001F46B9"/>
    <w:rsid w:val="001F54C5"/>
    <w:rsid w:val="001F5725"/>
    <w:rsid w:val="001F5784"/>
    <w:rsid w:val="001F5AB3"/>
    <w:rsid w:val="001F656D"/>
    <w:rsid w:val="001F662C"/>
    <w:rsid w:val="001F702A"/>
    <w:rsid w:val="001F7074"/>
    <w:rsid w:val="00200490"/>
    <w:rsid w:val="00200A3B"/>
    <w:rsid w:val="00200D11"/>
    <w:rsid w:val="00200DDF"/>
    <w:rsid w:val="00200E3E"/>
    <w:rsid w:val="00200F80"/>
    <w:rsid w:val="002010D6"/>
    <w:rsid w:val="00201E90"/>
    <w:rsid w:val="00201F3A"/>
    <w:rsid w:val="00202685"/>
    <w:rsid w:val="0020288A"/>
    <w:rsid w:val="002032A8"/>
    <w:rsid w:val="002033C9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8CB"/>
    <w:rsid w:val="0020698E"/>
    <w:rsid w:val="002069B2"/>
    <w:rsid w:val="002072A7"/>
    <w:rsid w:val="00207740"/>
    <w:rsid w:val="00207E1A"/>
    <w:rsid w:val="00207F15"/>
    <w:rsid w:val="00207FA3"/>
    <w:rsid w:val="00210F04"/>
    <w:rsid w:val="00211DBB"/>
    <w:rsid w:val="002125D1"/>
    <w:rsid w:val="00213283"/>
    <w:rsid w:val="00213867"/>
    <w:rsid w:val="00213E1E"/>
    <w:rsid w:val="0021403A"/>
    <w:rsid w:val="00214DA8"/>
    <w:rsid w:val="00214F1F"/>
    <w:rsid w:val="00215423"/>
    <w:rsid w:val="002158FA"/>
    <w:rsid w:val="00215A53"/>
    <w:rsid w:val="00217079"/>
    <w:rsid w:val="0021735F"/>
    <w:rsid w:val="00217ABD"/>
    <w:rsid w:val="00217D43"/>
    <w:rsid w:val="00220600"/>
    <w:rsid w:val="002206EC"/>
    <w:rsid w:val="0022123D"/>
    <w:rsid w:val="002214F1"/>
    <w:rsid w:val="002217DD"/>
    <w:rsid w:val="00221F9F"/>
    <w:rsid w:val="002224DB"/>
    <w:rsid w:val="00222DBC"/>
    <w:rsid w:val="00223B0A"/>
    <w:rsid w:val="00223FCB"/>
    <w:rsid w:val="0022522F"/>
    <w:rsid w:val="002252AD"/>
    <w:rsid w:val="002252C3"/>
    <w:rsid w:val="002257C5"/>
    <w:rsid w:val="00225C54"/>
    <w:rsid w:val="00227AF2"/>
    <w:rsid w:val="00227E24"/>
    <w:rsid w:val="00227ECB"/>
    <w:rsid w:val="00230765"/>
    <w:rsid w:val="00230AB9"/>
    <w:rsid w:val="0023104C"/>
    <w:rsid w:val="002319E4"/>
    <w:rsid w:val="00232C7C"/>
    <w:rsid w:val="0023311E"/>
    <w:rsid w:val="00233C3D"/>
    <w:rsid w:val="00233C9B"/>
    <w:rsid w:val="002345B2"/>
    <w:rsid w:val="002352DA"/>
    <w:rsid w:val="002353BB"/>
    <w:rsid w:val="00235632"/>
    <w:rsid w:val="00235872"/>
    <w:rsid w:val="00235B27"/>
    <w:rsid w:val="00235B7F"/>
    <w:rsid w:val="00235BBB"/>
    <w:rsid w:val="00235F99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ED"/>
    <w:rsid w:val="00241559"/>
    <w:rsid w:val="0024169E"/>
    <w:rsid w:val="0024183E"/>
    <w:rsid w:val="00241A9F"/>
    <w:rsid w:val="00241ED0"/>
    <w:rsid w:val="00241F02"/>
    <w:rsid w:val="00241FDD"/>
    <w:rsid w:val="00242237"/>
    <w:rsid w:val="00242A33"/>
    <w:rsid w:val="002435B3"/>
    <w:rsid w:val="002438F8"/>
    <w:rsid w:val="00243A70"/>
    <w:rsid w:val="00243D41"/>
    <w:rsid w:val="002442F3"/>
    <w:rsid w:val="0024478D"/>
    <w:rsid w:val="00244A3D"/>
    <w:rsid w:val="00245215"/>
    <w:rsid w:val="0024549F"/>
    <w:rsid w:val="002458EB"/>
    <w:rsid w:val="00245E76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8EE"/>
    <w:rsid w:val="00252AA8"/>
    <w:rsid w:val="0025344D"/>
    <w:rsid w:val="002535A9"/>
    <w:rsid w:val="00254D96"/>
    <w:rsid w:val="002560BB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192"/>
    <w:rsid w:val="002628E7"/>
    <w:rsid w:val="00262C81"/>
    <w:rsid w:val="00262EB6"/>
    <w:rsid w:val="002633E3"/>
    <w:rsid w:val="002637D5"/>
    <w:rsid w:val="00264228"/>
    <w:rsid w:val="00264334"/>
    <w:rsid w:val="0026473E"/>
    <w:rsid w:val="00264C38"/>
    <w:rsid w:val="00264D06"/>
    <w:rsid w:val="00265CC8"/>
    <w:rsid w:val="00266214"/>
    <w:rsid w:val="002662A2"/>
    <w:rsid w:val="002663EB"/>
    <w:rsid w:val="002670D8"/>
    <w:rsid w:val="002678CA"/>
    <w:rsid w:val="00267ADF"/>
    <w:rsid w:val="00267C83"/>
    <w:rsid w:val="0027005D"/>
    <w:rsid w:val="00270083"/>
    <w:rsid w:val="0027017C"/>
    <w:rsid w:val="00270403"/>
    <w:rsid w:val="0027144F"/>
    <w:rsid w:val="00271F3A"/>
    <w:rsid w:val="002720C3"/>
    <w:rsid w:val="0027245A"/>
    <w:rsid w:val="0027267E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CDE"/>
    <w:rsid w:val="0027544A"/>
    <w:rsid w:val="00275549"/>
    <w:rsid w:val="0027586B"/>
    <w:rsid w:val="002763BD"/>
    <w:rsid w:val="00276A02"/>
    <w:rsid w:val="00276B58"/>
    <w:rsid w:val="0027777C"/>
    <w:rsid w:val="00277B3D"/>
    <w:rsid w:val="002805F5"/>
    <w:rsid w:val="00280751"/>
    <w:rsid w:val="00281730"/>
    <w:rsid w:val="002818AE"/>
    <w:rsid w:val="00281CB3"/>
    <w:rsid w:val="00281EA1"/>
    <w:rsid w:val="002827AD"/>
    <w:rsid w:val="00282809"/>
    <w:rsid w:val="0028280A"/>
    <w:rsid w:val="00282A55"/>
    <w:rsid w:val="00283426"/>
    <w:rsid w:val="00283FA1"/>
    <w:rsid w:val="00284D9D"/>
    <w:rsid w:val="00285265"/>
    <w:rsid w:val="002854D5"/>
    <w:rsid w:val="00285BAB"/>
    <w:rsid w:val="00285F0B"/>
    <w:rsid w:val="00286ACD"/>
    <w:rsid w:val="00286D5A"/>
    <w:rsid w:val="00287548"/>
    <w:rsid w:val="00287838"/>
    <w:rsid w:val="00290332"/>
    <w:rsid w:val="002907B5"/>
    <w:rsid w:val="00290B08"/>
    <w:rsid w:val="00290F8D"/>
    <w:rsid w:val="00291663"/>
    <w:rsid w:val="00291B4C"/>
    <w:rsid w:val="00291C0F"/>
    <w:rsid w:val="0029254E"/>
    <w:rsid w:val="00292B17"/>
    <w:rsid w:val="00292EB7"/>
    <w:rsid w:val="0029321E"/>
    <w:rsid w:val="0029341F"/>
    <w:rsid w:val="002940D2"/>
    <w:rsid w:val="002941E2"/>
    <w:rsid w:val="00295520"/>
    <w:rsid w:val="00296227"/>
    <w:rsid w:val="00296D79"/>
    <w:rsid w:val="00296D80"/>
    <w:rsid w:val="00296F44"/>
    <w:rsid w:val="0029767A"/>
    <w:rsid w:val="0029777D"/>
    <w:rsid w:val="002A033B"/>
    <w:rsid w:val="002A055E"/>
    <w:rsid w:val="002A06B9"/>
    <w:rsid w:val="002A17BC"/>
    <w:rsid w:val="002A1AE5"/>
    <w:rsid w:val="002A1D4E"/>
    <w:rsid w:val="002A24FC"/>
    <w:rsid w:val="002A284D"/>
    <w:rsid w:val="002A2869"/>
    <w:rsid w:val="002A2980"/>
    <w:rsid w:val="002A2A87"/>
    <w:rsid w:val="002A2DB3"/>
    <w:rsid w:val="002A30D2"/>
    <w:rsid w:val="002A31BF"/>
    <w:rsid w:val="002A379D"/>
    <w:rsid w:val="002A3828"/>
    <w:rsid w:val="002A557A"/>
    <w:rsid w:val="002A5AB7"/>
    <w:rsid w:val="002A5AC2"/>
    <w:rsid w:val="002A5DCC"/>
    <w:rsid w:val="002A5EB0"/>
    <w:rsid w:val="002A66A7"/>
    <w:rsid w:val="002A6B58"/>
    <w:rsid w:val="002A7452"/>
    <w:rsid w:val="002A794B"/>
    <w:rsid w:val="002A79BE"/>
    <w:rsid w:val="002A7EA6"/>
    <w:rsid w:val="002B007F"/>
    <w:rsid w:val="002B0189"/>
    <w:rsid w:val="002B1373"/>
    <w:rsid w:val="002B16C6"/>
    <w:rsid w:val="002B1E4E"/>
    <w:rsid w:val="002B24D6"/>
    <w:rsid w:val="002B29F4"/>
    <w:rsid w:val="002B2FBC"/>
    <w:rsid w:val="002B312D"/>
    <w:rsid w:val="002B33AA"/>
    <w:rsid w:val="002B33EC"/>
    <w:rsid w:val="002B3CB5"/>
    <w:rsid w:val="002B4256"/>
    <w:rsid w:val="002B46F2"/>
    <w:rsid w:val="002B4D70"/>
    <w:rsid w:val="002B56F8"/>
    <w:rsid w:val="002B5C7B"/>
    <w:rsid w:val="002B5F2E"/>
    <w:rsid w:val="002B6CA5"/>
    <w:rsid w:val="002C02EA"/>
    <w:rsid w:val="002C056C"/>
    <w:rsid w:val="002C087A"/>
    <w:rsid w:val="002C0960"/>
    <w:rsid w:val="002C1390"/>
    <w:rsid w:val="002C1AAA"/>
    <w:rsid w:val="002C220B"/>
    <w:rsid w:val="002C2A7C"/>
    <w:rsid w:val="002C2B77"/>
    <w:rsid w:val="002C3947"/>
    <w:rsid w:val="002C3A69"/>
    <w:rsid w:val="002C3C7A"/>
    <w:rsid w:val="002C3D9E"/>
    <w:rsid w:val="002C41E6"/>
    <w:rsid w:val="002C476C"/>
    <w:rsid w:val="002C4ADD"/>
    <w:rsid w:val="002C50A5"/>
    <w:rsid w:val="002C59CB"/>
    <w:rsid w:val="002C70E0"/>
    <w:rsid w:val="002C7BD9"/>
    <w:rsid w:val="002C7C76"/>
    <w:rsid w:val="002C7FD6"/>
    <w:rsid w:val="002D0363"/>
    <w:rsid w:val="002D071A"/>
    <w:rsid w:val="002D0746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2FDE"/>
    <w:rsid w:val="002D31F0"/>
    <w:rsid w:val="002D34B2"/>
    <w:rsid w:val="002D415B"/>
    <w:rsid w:val="002D4322"/>
    <w:rsid w:val="002D4F14"/>
    <w:rsid w:val="002D52F5"/>
    <w:rsid w:val="002D5F29"/>
    <w:rsid w:val="002D6B89"/>
    <w:rsid w:val="002D6C17"/>
    <w:rsid w:val="002D7637"/>
    <w:rsid w:val="002D7A26"/>
    <w:rsid w:val="002D7CAA"/>
    <w:rsid w:val="002D7CB9"/>
    <w:rsid w:val="002E01BC"/>
    <w:rsid w:val="002E07C5"/>
    <w:rsid w:val="002E0DAA"/>
    <w:rsid w:val="002E17F2"/>
    <w:rsid w:val="002E1CE2"/>
    <w:rsid w:val="002E23A9"/>
    <w:rsid w:val="002E28C1"/>
    <w:rsid w:val="002E2FD7"/>
    <w:rsid w:val="002E31F2"/>
    <w:rsid w:val="002E4475"/>
    <w:rsid w:val="002E49A8"/>
    <w:rsid w:val="002E50C6"/>
    <w:rsid w:val="002E5207"/>
    <w:rsid w:val="002E5312"/>
    <w:rsid w:val="002E57B7"/>
    <w:rsid w:val="002E6068"/>
    <w:rsid w:val="002E63DE"/>
    <w:rsid w:val="002E6EA1"/>
    <w:rsid w:val="002E7691"/>
    <w:rsid w:val="002E791C"/>
    <w:rsid w:val="002E7CAE"/>
    <w:rsid w:val="002F060C"/>
    <w:rsid w:val="002F2605"/>
    <w:rsid w:val="002F2771"/>
    <w:rsid w:val="002F2BB5"/>
    <w:rsid w:val="002F37A9"/>
    <w:rsid w:val="002F4597"/>
    <w:rsid w:val="002F459D"/>
    <w:rsid w:val="002F4940"/>
    <w:rsid w:val="002F4EEB"/>
    <w:rsid w:val="002F539B"/>
    <w:rsid w:val="002F5A23"/>
    <w:rsid w:val="002F5C1F"/>
    <w:rsid w:val="002F7102"/>
    <w:rsid w:val="002F7A06"/>
    <w:rsid w:val="00300043"/>
    <w:rsid w:val="0030029C"/>
    <w:rsid w:val="00300D97"/>
    <w:rsid w:val="00301662"/>
    <w:rsid w:val="00301779"/>
    <w:rsid w:val="00301CE6"/>
    <w:rsid w:val="0030256B"/>
    <w:rsid w:val="00302762"/>
    <w:rsid w:val="0030304F"/>
    <w:rsid w:val="003038F1"/>
    <w:rsid w:val="00303FE6"/>
    <w:rsid w:val="0030501F"/>
    <w:rsid w:val="00305075"/>
    <w:rsid w:val="00305908"/>
    <w:rsid w:val="00305ECF"/>
    <w:rsid w:val="0030646B"/>
    <w:rsid w:val="00306F4A"/>
    <w:rsid w:val="00307BA1"/>
    <w:rsid w:val="00311702"/>
    <w:rsid w:val="00311A99"/>
    <w:rsid w:val="00311E82"/>
    <w:rsid w:val="0031211B"/>
    <w:rsid w:val="00312514"/>
    <w:rsid w:val="00312922"/>
    <w:rsid w:val="003129C5"/>
    <w:rsid w:val="003131C0"/>
    <w:rsid w:val="00313C5D"/>
    <w:rsid w:val="00313FD6"/>
    <w:rsid w:val="003140AE"/>
    <w:rsid w:val="003143BD"/>
    <w:rsid w:val="00314807"/>
    <w:rsid w:val="00314929"/>
    <w:rsid w:val="003149BC"/>
    <w:rsid w:val="00314F9D"/>
    <w:rsid w:val="00315325"/>
    <w:rsid w:val="00315787"/>
    <w:rsid w:val="00315C6E"/>
    <w:rsid w:val="00315D9D"/>
    <w:rsid w:val="00316A57"/>
    <w:rsid w:val="00317197"/>
    <w:rsid w:val="00317731"/>
    <w:rsid w:val="00317742"/>
    <w:rsid w:val="00317EEF"/>
    <w:rsid w:val="003203ED"/>
    <w:rsid w:val="00320E22"/>
    <w:rsid w:val="003212DB"/>
    <w:rsid w:val="00322154"/>
    <w:rsid w:val="003222AB"/>
    <w:rsid w:val="00322C9F"/>
    <w:rsid w:val="003236E0"/>
    <w:rsid w:val="003237D3"/>
    <w:rsid w:val="00323869"/>
    <w:rsid w:val="00323EED"/>
    <w:rsid w:val="003249E4"/>
    <w:rsid w:val="00324D23"/>
    <w:rsid w:val="0032515B"/>
    <w:rsid w:val="00325897"/>
    <w:rsid w:val="00326732"/>
    <w:rsid w:val="003278AB"/>
    <w:rsid w:val="00327CB1"/>
    <w:rsid w:val="00330006"/>
    <w:rsid w:val="00331751"/>
    <w:rsid w:val="00331D11"/>
    <w:rsid w:val="00331DE4"/>
    <w:rsid w:val="00331EEB"/>
    <w:rsid w:val="00332F05"/>
    <w:rsid w:val="00333736"/>
    <w:rsid w:val="003339BB"/>
    <w:rsid w:val="00333A84"/>
    <w:rsid w:val="00333AF8"/>
    <w:rsid w:val="00334579"/>
    <w:rsid w:val="003349FF"/>
    <w:rsid w:val="0033505E"/>
    <w:rsid w:val="00335858"/>
    <w:rsid w:val="00335C1B"/>
    <w:rsid w:val="00335C4B"/>
    <w:rsid w:val="00335F39"/>
    <w:rsid w:val="00336BDA"/>
    <w:rsid w:val="00337194"/>
    <w:rsid w:val="00340555"/>
    <w:rsid w:val="00340A45"/>
    <w:rsid w:val="00340A56"/>
    <w:rsid w:val="00340E6B"/>
    <w:rsid w:val="0034122D"/>
    <w:rsid w:val="00341D28"/>
    <w:rsid w:val="00341E1C"/>
    <w:rsid w:val="00342BD7"/>
    <w:rsid w:val="00343459"/>
    <w:rsid w:val="00343A07"/>
    <w:rsid w:val="00343D5C"/>
    <w:rsid w:val="0034458D"/>
    <w:rsid w:val="00344FB1"/>
    <w:rsid w:val="003450E3"/>
    <w:rsid w:val="00345569"/>
    <w:rsid w:val="00345864"/>
    <w:rsid w:val="00345924"/>
    <w:rsid w:val="003468CF"/>
    <w:rsid w:val="0034690A"/>
    <w:rsid w:val="00346AA0"/>
    <w:rsid w:val="00346DB5"/>
    <w:rsid w:val="003473CE"/>
    <w:rsid w:val="003477B1"/>
    <w:rsid w:val="00350345"/>
    <w:rsid w:val="003508AC"/>
    <w:rsid w:val="003509AA"/>
    <w:rsid w:val="0035159F"/>
    <w:rsid w:val="00351782"/>
    <w:rsid w:val="00351FA7"/>
    <w:rsid w:val="00352481"/>
    <w:rsid w:val="00352678"/>
    <w:rsid w:val="00352D87"/>
    <w:rsid w:val="0035342D"/>
    <w:rsid w:val="00353A0A"/>
    <w:rsid w:val="00353FD1"/>
    <w:rsid w:val="003545E2"/>
    <w:rsid w:val="003547E9"/>
    <w:rsid w:val="0035482C"/>
    <w:rsid w:val="0035499D"/>
    <w:rsid w:val="003558C1"/>
    <w:rsid w:val="00355AE5"/>
    <w:rsid w:val="00356582"/>
    <w:rsid w:val="003565AE"/>
    <w:rsid w:val="0035728D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1168"/>
    <w:rsid w:val="00361360"/>
    <w:rsid w:val="003616BD"/>
    <w:rsid w:val="00361F2B"/>
    <w:rsid w:val="003622B1"/>
    <w:rsid w:val="00362412"/>
    <w:rsid w:val="0036384F"/>
    <w:rsid w:val="00363FA0"/>
    <w:rsid w:val="00364D01"/>
    <w:rsid w:val="0036688E"/>
    <w:rsid w:val="003670C4"/>
    <w:rsid w:val="00367F6E"/>
    <w:rsid w:val="00370E47"/>
    <w:rsid w:val="00370EE7"/>
    <w:rsid w:val="00372570"/>
    <w:rsid w:val="003731E9"/>
    <w:rsid w:val="003733D7"/>
    <w:rsid w:val="0037405C"/>
    <w:rsid w:val="003742AC"/>
    <w:rsid w:val="00374433"/>
    <w:rsid w:val="003752CC"/>
    <w:rsid w:val="0037534B"/>
    <w:rsid w:val="003767D4"/>
    <w:rsid w:val="00376A1A"/>
    <w:rsid w:val="00376B9D"/>
    <w:rsid w:val="00377CE1"/>
    <w:rsid w:val="003807F1"/>
    <w:rsid w:val="00380855"/>
    <w:rsid w:val="00381550"/>
    <w:rsid w:val="003815BB"/>
    <w:rsid w:val="00382BEA"/>
    <w:rsid w:val="00383067"/>
    <w:rsid w:val="00383C13"/>
    <w:rsid w:val="00384372"/>
    <w:rsid w:val="0038531D"/>
    <w:rsid w:val="003859DB"/>
    <w:rsid w:val="00385BF0"/>
    <w:rsid w:val="003865FE"/>
    <w:rsid w:val="003874BE"/>
    <w:rsid w:val="00387562"/>
    <w:rsid w:val="0038757D"/>
    <w:rsid w:val="0038793C"/>
    <w:rsid w:val="00387E49"/>
    <w:rsid w:val="00387FC5"/>
    <w:rsid w:val="00390359"/>
    <w:rsid w:val="0039056D"/>
    <w:rsid w:val="003909B3"/>
    <w:rsid w:val="003910A6"/>
    <w:rsid w:val="00391501"/>
    <w:rsid w:val="003915EB"/>
    <w:rsid w:val="0039320A"/>
    <w:rsid w:val="0039386A"/>
    <w:rsid w:val="003939FF"/>
    <w:rsid w:val="00393BCB"/>
    <w:rsid w:val="00394001"/>
    <w:rsid w:val="0039438D"/>
    <w:rsid w:val="00395134"/>
    <w:rsid w:val="00395165"/>
    <w:rsid w:val="00396685"/>
    <w:rsid w:val="003966F5"/>
    <w:rsid w:val="00397D57"/>
    <w:rsid w:val="003A0892"/>
    <w:rsid w:val="003A0EAA"/>
    <w:rsid w:val="003A0EDE"/>
    <w:rsid w:val="003A16A6"/>
    <w:rsid w:val="003A1F5E"/>
    <w:rsid w:val="003A2223"/>
    <w:rsid w:val="003A2638"/>
    <w:rsid w:val="003A2692"/>
    <w:rsid w:val="003A2A0F"/>
    <w:rsid w:val="003A31D9"/>
    <w:rsid w:val="003A378E"/>
    <w:rsid w:val="003A39D8"/>
    <w:rsid w:val="003A4100"/>
    <w:rsid w:val="003A45A1"/>
    <w:rsid w:val="003A52F5"/>
    <w:rsid w:val="003A589D"/>
    <w:rsid w:val="003A5B0A"/>
    <w:rsid w:val="003A666A"/>
    <w:rsid w:val="003A69AB"/>
    <w:rsid w:val="003A6B6F"/>
    <w:rsid w:val="003A6BAC"/>
    <w:rsid w:val="003A6CFA"/>
    <w:rsid w:val="003A71F2"/>
    <w:rsid w:val="003A78FF"/>
    <w:rsid w:val="003A7AEF"/>
    <w:rsid w:val="003A7EF3"/>
    <w:rsid w:val="003B0554"/>
    <w:rsid w:val="003B05BE"/>
    <w:rsid w:val="003B06CE"/>
    <w:rsid w:val="003B07AB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B5C"/>
    <w:rsid w:val="003B5F50"/>
    <w:rsid w:val="003B653F"/>
    <w:rsid w:val="003B70E0"/>
    <w:rsid w:val="003B7700"/>
    <w:rsid w:val="003B785E"/>
    <w:rsid w:val="003B7FE5"/>
    <w:rsid w:val="003C06C0"/>
    <w:rsid w:val="003C11C8"/>
    <w:rsid w:val="003C1905"/>
    <w:rsid w:val="003C221A"/>
    <w:rsid w:val="003C2516"/>
    <w:rsid w:val="003C2702"/>
    <w:rsid w:val="003C278C"/>
    <w:rsid w:val="003C4112"/>
    <w:rsid w:val="003C4945"/>
    <w:rsid w:val="003C4F5D"/>
    <w:rsid w:val="003C585B"/>
    <w:rsid w:val="003C5D55"/>
    <w:rsid w:val="003C6EF3"/>
    <w:rsid w:val="003C6FB9"/>
    <w:rsid w:val="003C7806"/>
    <w:rsid w:val="003C78B5"/>
    <w:rsid w:val="003C7B1B"/>
    <w:rsid w:val="003C7F8E"/>
    <w:rsid w:val="003D0607"/>
    <w:rsid w:val="003D0F39"/>
    <w:rsid w:val="003D109F"/>
    <w:rsid w:val="003D2478"/>
    <w:rsid w:val="003D2DDC"/>
    <w:rsid w:val="003D2FC4"/>
    <w:rsid w:val="003D3279"/>
    <w:rsid w:val="003D3866"/>
    <w:rsid w:val="003D3C45"/>
    <w:rsid w:val="003D3F7D"/>
    <w:rsid w:val="003D40F8"/>
    <w:rsid w:val="003D47C1"/>
    <w:rsid w:val="003D4ECB"/>
    <w:rsid w:val="003D5A32"/>
    <w:rsid w:val="003D5B1F"/>
    <w:rsid w:val="003D7A25"/>
    <w:rsid w:val="003E04AC"/>
    <w:rsid w:val="003E05BD"/>
    <w:rsid w:val="003E072B"/>
    <w:rsid w:val="003E0D27"/>
    <w:rsid w:val="003E1481"/>
    <w:rsid w:val="003E15FA"/>
    <w:rsid w:val="003E181F"/>
    <w:rsid w:val="003E1D4C"/>
    <w:rsid w:val="003E1DE7"/>
    <w:rsid w:val="003E33C2"/>
    <w:rsid w:val="003E371E"/>
    <w:rsid w:val="003E3A14"/>
    <w:rsid w:val="003E3C4D"/>
    <w:rsid w:val="003E434B"/>
    <w:rsid w:val="003E55E4"/>
    <w:rsid w:val="003E5CBE"/>
    <w:rsid w:val="003E5D31"/>
    <w:rsid w:val="003E6208"/>
    <w:rsid w:val="003E64FD"/>
    <w:rsid w:val="003E6BC9"/>
    <w:rsid w:val="003E74E3"/>
    <w:rsid w:val="003E7779"/>
    <w:rsid w:val="003F011C"/>
    <w:rsid w:val="003F0137"/>
    <w:rsid w:val="003F01B0"/>
    <w:rsid w:val="003F03F9"/>
    <w:rsid w:val="003F05C7"/>
    <w:rsid w:val="003F0AEA"/>
    <w:rsid w:val="003F0D19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46A8"/>
    <w:rsid w:val="003F4796"/>
    <w:rsid w:val="003F4DE4"/>
    <w:rsid w:val="003F5AAA"/>
    <w:rsid w:val="003F5DD2"/>
    <w:rsid w:val="003F5F19"/>
    <w:rsid w:val="003F60D3"/>
    <w:rsid w:val="003F633D"/>
    <w:rsid w:val="003F68E6"/>
    <w:rsid w:val="003F6BBE"/>
    <w:rsid w:val="003F6E7D"/>
    <w:rsid w:val="003F6ED2"/>
    <w:rsid w:val="003F7602"/>
    <w:rsid w:val="004000E8"/>
    <w:rsid w:val="0040123A"/>
    <w:rsid w:val="00401247"/>
    <w:rsid w:val="004021D8"/>
    <w:rsid w:val="00402735"/>
    <w:rsid w:val="00402E2B"/>
    <w:rsid w:val="0040304A"/>
    <w:rsid w:val="00403892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6E4F"/>
    <w:rsid w:val="00407297"/>
    <w:rsid w:val="0040743C"/>
    <w:rsid w:val="00407CD3"/>
    <w:rsid w:val="00410134"/>
    <w:rsid w:val="00410202"/>
    <w:rsid w:val="00410B0B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32F"/>
    <w:rsid w:val="00413462"/>
    <w:rsid w:val="00413AAC"/>
    <w:rsid w:val="00414AF6"/>
    <w:rsid w:val="00414F4F"/>
    <w:rsid w:val="0041547C"/>
    <w:rsid w:val="00415867"/>
    <w:rsid w:val="00415AE2"/>
    <w:rsid w:val="00415CFE"/>
    <w:rsid w:val="00416EC8"/>
    <w:rsid w:val="00416F5F"/>
    <w:rsid w:val="00417E76"/>
    <w:rsid w:val="00420C4E"/>
    <w:rsid w:val="00421105"/>
    <w:rsid w:val="00421595"/>
    <w:rsid w:val="004215B4"/>
    <w:rsid w:val="004216A5"/>
    <w:rsid w:val="00421A54"/>
    <w:rsid w:val="00421E06"/>
    <w:rsid w:val="00422979"/>
    <w:rsid w:val="00422F98"/>
    <w:rsid w:val="00424028"/>
    <w:rsid w:val="004242F4"/>
    <w:rsid w:val="00424B9D"/>
    <w:rsid w:val="00424C2D"/>
    <w:rsid w:val="00425743"/>
    <w:rsid w:val="00425750"/>
    <w:rsid w:val="00426334"/>
    <w:rsid w:val="00427248"/>
    <w:rsid w:val="00430904"/>
    <w:rsid w:val="0043149A"/>
    <w:rsid w:val="00431986"/>
    <w:rsid w:val="00431CCC"/>
    <w:rsid w:val="00432146"/>
    <w:rsid w:val="004323FC"/>
    <w:rsid w:val="00432D23"/>
    <w:rsid w:val="0043300D"/>
    <w:rsid w:val="004336FF"/>
    <w:rsid w:val="00433FC2"/>
    <w:rsid w:val="004340F1"/>
    <w:rsid w:val="004358E5"/>
    <w:rsid w:val="00435AA5"/>
    <w:rsid w:val="00435C6C"/>
    <w:rsid w:val="00435F36"/>
    <w:rsid w:val="00436388"/>
    <w:rsid w:val="00436E2D"/>
    <w:rsid w:val="00436ED4"/>
    <w:rsid w:val="00437447"/>
    <w:rsid w:val="0043752A"/>
    <w:rsid w:val="00437C66"/>
    <w:rsid w:val="00437DE7"/>
    <w:rsid w:val="00440310"/>
    <w:rsid w:val="004408BD"/>
    <w:rsid w:val="004408EF"/>
    <w:rsid w:val="00440B5F"/>
    <w:rsid w:val="00441475"/>
    <w:rsid w:val="004418DE"/>
    <w:rsid w:val="00441A92"/>
    <w:rsid w:val="004424BC"/>
    <w:rsid w:val="00443422"/>
    <w:rsid w:val="004436AB"/>
    <w:rsid w:val="0044378F"/>
    <w:rsid w:val="00444431"/>
    <w:rsid w:val="004444D7"/>
    <w:rsid w:val="00444792"/>
    <w:rsid w:val="00444E74"/>
    <w:rsid w:val="00444F56"/>
    <w:rsid w:val="004452CB"/>
    <w:rsid w:val="00445DCE"/>
    <w:rsid w:val="00445FA0"/>
    <w:rsid w:val="004461F7"/>
    <w:rsid w:val="00446488"/>
    <w:rsid w:val="00447DE4"/>
    <w:rsid w:val="00447F6E"/>
    <w:rsid w:val="0045068A"/>
    <w:rsid w:val="00450B74"/>
    <w:rsid w:val="00450C71"/>
    <w:rsid w:val="00450DD4"/>
    <w:rsid w:val="004517AA"/>
    <w:rsid w:val="00451C61"/>
    <w:rsid w:val="00451F7D"/>
    <w:rsid w:val="004521C7"/>
    <w:rsid w:val="00452CAC"/>
    <w:rsid w:val="00452E4B"/>
    <w:rsid w:val="004532E0"/>
    <w:rsid w:val="004539C6"/>
    <w:rsid w:val="00453B29"/>
    <w:rsid w:val="00453C0A"/>
    <w:rsid w:val="0045440B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0F11"/>
    <w:rsid w:val="004619F9"/>
    <w:rsid w:val="00461EBB"/>
    <w:rsid w:val="00462099"/>
    <w:rsid w:val="004621E8"/>
    <w:rsid w:val="00462B20"/>
    <w:rsid w:val="00462C81"/>
    <w:rsid w:val="00462FA5"/>
    <w:rsid w:val="0046307A"/>
    <w:rsid w:val="00463611"/>
    <w:rsid w:val="00464E0F"/>
    <w:rsid w:val="00465F3A"/>
    <w:rsid w:val="0046684E"/>
    <w:rsid w:val="0046694A"/>
    <w:rsid w:val="004669B2"/>
    <w:rsid w:val="004669E2"/>
    <w:rsid w:val="00466EBC"/>
    <w:rsid w:val="00466F74"/>
    <w:rsid w:val="00470009"/>
    <w:rsid w:val="00470C31"/>
    <w:rsid w:val="00470C4F"/>
    <w:rsid w:val="004719C3"/>
    <w:rsid w:val="004734D0"/>
    <w:rsid w:val="00473C75"/>
    <w:rsid w:val="00474096"/>
    <w:rsid w:val="004744C0"/>
    <w:rsid w:val="0047475E"/>
    <w:rsid w:val="00474823"/>
    <w:rsid w:val="0047556B"/>
    <w:rsid w:val="0047578A"/>
    <w:rsid w:val="00475C6C"/>
    <w:rsid w:val="0047606B"/>
    <w:rsid w:val="00476478"/>
    <w:rsid w:val="004765C1"/>
    <w:rsid w:val="00476929"/>
    <w:rsid w:val="00476F15"/>
    <w:rsid w:val="00477768"/>
    <w:rsid w:val="004778F1"/>
    <w:rsid w:val="004808FD"/>
    <w:rsid w:val="00481497"/>
    <w:rsid w:val="004816EE"/>
    <w:rsid w:val="00481F86"/>
    <w:rsid w:val="004821D5"/>
    <w:rsid w:val="004824B0"/>
    <w:rsid w:val="00483127"/>
    <w:rsid w:val="004838C0"/>
    <w:rsid w:val="004838D6"/>
    <w:rsid w:val="00483A7C"/>
    <w:rsid w:val="0048414C"/>
    <w:rsid w:val="0048423A"/>
    <w:rsid w:val="004843B1"/>
    <w:rsid w:val="004853CE"/>
    <w:rsid w:val="00485A5D"/>
    <w:rsid w:val="0048618E"/>
    <w:rsid w:val="00487488"/>
    <w:rsid w:val="004877E2"/>
    <w:rsid w:val="00490604"/>
    <w:rsid w:val="004907A3"/>
    <w:rsid w:val="00491862"/>
    <w:rsid w:val="00491965"/>
    <w:rsid w:val="00492BC5"/>
    <w:rsid w:val="004933CC"/>
    <w:rsid w:val="004933EA"/>
    <w:rsid w:val="00493DBE"/>
    <w:rsid w:val="00494594"/>
    <w:rsid w:val="00494B81"/>
    <w:rsid w:val="00494F10"/>
    <w:rsid w:val="00495533"/>
    <w:rsid w:val="0049566A"/>
    <w:rsid w:val="004957EC"/>
    <w:rsid w:val="004963C6"/>
    <w:rsid w:val="004963CD"/>
    <w:rsid w:val="004964F1"/>
    <w:rsid w:val="004969FC"/>
    <w:rsid w:val="00496F4E"/>
    <w:rsid w:val="00497006"/>
    <w:rsid w:val="004973BE"/>
    <w:rsid w:val="00497ACB"/>
    <w:rsid w:val="00497DA1"/>
    <w:rsid w:val="004A056F"/>
    <w:rsid w:val="004A090F"/>
    <w:rsid w:val="004A16BC"/>
    <w:rsid w:val="004A170E"/>
    <w:rsid w:val="004A1C33"/>
    <w:rsid w:val="004A2164"/>
    <w:rsid w:val="004A2A62"/>
    <w:rsid w:val="004A2B94"/>
    <w:rsid w:val="004A3092"/>
    <w:rsid w:val="004A351E"/>
    <w:rsid w:val="004A4CED"/>
    <w:rsid w:val="004A515A"/>
    <w:rsid w:val="004A52A2"/>
    <w:rsid w:val="004A54CD"/>
    <w:rsid w:val="004A56BA"/>
    <w:rsid w:val="004A61C0"/>
    <w:rsid w:val="004A679A"/>
    <w:rsid w:val="004A6952"/>
    <w:rsid w:val="004A6ABE"/>
    <w:rsid w:val="004A6B9D"/>
    <w:rsid w:val="004A7664"/>
    <w:rsid w:val="004A7694"/>
    <w:rsid w:val="004A7775"/>
    <w:rsid w:val="004A7AD8"/>
    <w:rsid w:val="004A7E6E"/>
    <w:rsid w:val="004B014E"/>
    <w:rsid w:val="004B01DD"/>
    <w:rsid w:val="004B0618"/>
    <w:rsid w:val="004B09CA"/>
    <w:rsid w:val="004B0AB7"/>
    <w:rsid w:val="004B20F8"/>
    <w:rsid w:val="004B31AC"/>
    <w:rsid w:val="004B3976"/>
    <w:rsid w:val="004B3A3C"/>
    <w:rsid w:val="004B3DA8"/>
    <w:rsid w:val="004B3EF9"/>
    <w:rsid w:val="004B3F31"/>
    <w:rsid w:val="004B409C"/>
    <w:rsid w:val="004B4542"/>
    <w:rsid w:val="004B70A5"/>
    <w:rsid w:val="004B7821"/>
    <w:rsid w:val="004B7BFD"/>
    <w:rsid w:val="004B7C0C"/>
    <w:rsid w:val="004B7CA2"/>
    <w:rsid w:val="004B7CD2"/>
    <w:rsid w:val="004C0D60"/>
    <w:rsid w:val="004C1682"/>
    <w:rsid w:val="004C1ABA"/>
    <w:rsid w:val="004C2E9F"/>
    <w:rsid w:val="004C315B"/>
    <w:rsid w:val="004C34D8"/>
    <w:rsid w:val="004C3513"/>
    <w:rsid w:val="004C3898"/>
    <w:rsid w:val="004C3C66"/>
    <w:rsid w:val="004C4DA7"/>
    <w:rsid w:val="004C4E6A"/>
    <w:rsid w:val="004C5898"/>
    <w:rsid w:val="004C5E66"/>
    <w:rsid w:val="004C6355"/>
    <w:rsid w:val="004C66BD"/>
    <w:rsid w:val="004C6A37"/>
    <w:rsid w:val="004C6CB7"/>
    <w:rsid w:val="004C6DE7"/>
    <w:rsid w:val="004C755C"/>
    <w:rsid w:val="004C7A7C"/>
    <w:rsid w:val="004C7C90"/>
    <w:rsid w:val="004D021E"/>
    <w:rsid w:val="004D1776"/>
    <w:rsid w:val="004D1C02"/>
    <w:rsid w:val="004D1F44"/>
    <w:rsid w:val="004D2209"/>
    <w:rsid w:val="004D27B5"/>
    <w:rsid w:val="004D2AF0"/>
    <w:rsid w:val="004D2CD3"/>
    <w:rsid w:val="004D3045"/>
    <w:rsid w:val="004D36B1"/>
    <w:rsid w:val="004D4FB4"/>
    <w:rsid w:val="004D516D"/>
    <w:rsid w:val="004D57E5"/>
    <w:rsid w:val="004D61DF"/>
    <w:rsid w:val="004D6A77"/>
    <w:rsid w:val="004D7B79"/>
    <w:rsid w:val="004D7EBD"/>
    <w:rsid w:val="004D7FBE"/>
    <w:rsid w:val="004E0434"/>
    <w:rsid w:val="004E0439"/>
    <w:rsid w:val="004E0903"/>
    <w:rsid w:val="004E0ABB"/>
    <w:rsid w:val="004E162A"/>
    <w:rsid w:val="004E254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1AC"/>
    <w:rsid w:val="004E6D4B"/>
    <w:rsid w:val="004E7314"/>
    <w:rsid w:val="004E734C"/>
    <w:rsid w:val="004E7438"/>
    <w:rsid w:val="004E76F4"/>
    <w:rsid w:val="004F0501"/>
    <w:rsid w:val="004F064E"/>
    <w:rsid w:val="004F0B4E"/>
    <w:rsid w:val="004F0B6C"/>
    <w:rsid w:val="004F1116"/>
    <w:rsid w:val="004F124A"/>
    <w:rsid w:val="004F2078"/>
    <w:rsid w:val="004F210A"/>
    <w:rsid w:val="004F2855"/>
    <w:rsid w:val="004F2AE0"/>
    <w:rsid w:val="004F2F43"/>
    <w:rsid w:val="004F3821"/>
    <w:rsid w:val="004F4200"/>
    <w:rsid w:val="004F4931"/>
    <w:rsid w:val="004F4AFB"/>
    <w:rsid w:val="004F4DA3"/>
    <w:rsid w:val="004F5950"/>
    <w:rsid w:val="004F5AC4"/>
    <w:rsid w:val="004F631E"/>
    <w:rsid w:val="004F6B70"/>
    <w:rsid w:val="004F745C"/>
    <w:rsid w:val="00501082"/>
    <w:rsid w:val="00501100"/>
    <w:rsid w:val="005016E6"/>
    <w:rsid w:val="005018D9"/>
    <w:rsid w:val="00502850"/>
    <w:rsid w:val="00502F34"/>
    <w:rsid w:val="00503108"/>
    <w:rsid w:val="005035B7"/>
    <w:rsid w:val="00503604"/>
    <w:rsid w:val="0050379C"/>
    <w:rsid w:val="005038F4"/>
    <w:rsid w:val="00503E1F"/>
    <w:rsid w:val="00504146"/>
    <w:rsid w:val="005049A5"/>
    <w:rsid w:val="00505002"/>
    <w:rsid w:val="00505411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4946"/>
    <w:rsid w:val="00514B37"/>
    <w:rsid w:val="00514CF8"/>
    <w:rsid w:val="005153A7"/>
    <w:rsid w:val="0051595C"/>
    <w:rsid w:val="0051690D"/>
    <w:rsid w:val="00517725"/>
    <w:rsid w:val="005178BC"/>
    <w:rsid w:val="00520327"/>
    <w:rsid w:val="005207D9"/>
    <w:rsid w:val="00521116"/>
    <w:rsid w:val="005215D8"/>
    <w:rsid w:val="005219CF"/>
    <w:rsid w:val="00521CAF"/>
    <w:rsid w:val="00521D5B"/>
    <w:rsid w:val="00521EBB"/>
    <w:rsid w:val="0052206B"/>
    <w:rsid w:val="00524AC7"/>
    <w:rsid w:val="00524DBA"/>
    <w:rsid w:val="00525315"/>
    <w:rsid w:val="00525412"/>
    <w:rsid w:val="00525439"/>
    <w:rsid w:val="00525FE1"/>
    <w:rsid w:val="00526167"/>
    <w:rsid w:val="0052616B"/>
    <w:rsid w:val="00526998"/>
    <w:rsid w:val="00526B0A"/>
    <w:rsid w:val="0052795D"/>
    <w:rsid w:val="00530DE8"/>
    <w:rsid w:val="005314A7"/>
    <w:rsid w:val="005317B9"/>
    <w:rsid w:val="00531E28"/>
    <w:rsid w:val="005321B3"/>
    <w:rsid w:val="005338D0"/>
    <w:rsid w:val="00533977"/>
    <w:rsid w:val="00533EA0"/>
    <w:rsid w:val="00534459"/>
    <w:rsid w:val="00534B59"/>
    <w:rsid w:val="005350B8"/>
    <w:rsid w:val="005355E8"/>
    <w:rsid w:val="00535923"/>
    <w:rsid w:val="00535A40"/>
    <w:rsid w:val="00536056"/>
    <w:rsid w:val="00536175"/>
    <w:rsid w:val="00536759"/>
    <w:rsid w:val="00536FF6"/>
    <w:rsid w:val="00537290"/>
    <w:rsid w:val="00537C62"/>
    <w:rsid w:val="0054018A"/>
    <w:rsid w:val="00540AAE"/>
    <w:rsid w:val="005419C4"/>
    <w:rsid w:val="00542206"/>
    <w:rsid w:val="0054238A"/>
    <w:rsid w:val="00542897"/>
    <w:rsid w:val="0054302C"/>
    <w:rsid w:val="0054355D"/>
    <w:rsid w:val="00543AF9"/>
    <w:rsid w:val="00544FED"/>
    <w:rsid w:val="00545492"/>
    <w:rsid w:val="00545CBE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814"/>
    <w:rsid w:val="00551007"/>
    <w:rsid w:val="005517F4"/>
    <w:rsid w:val="005518BD"/>
    <w:rsid w:val="00551FE1"/>
    <w:rsid w:val="00552645"/>
    <w:rsid w:val="00553221"/>
    <w:rsid w:val="00553377"/>
    <w:rsid w:val="00553DD6"/>
    <w:rsid w:val="00553E17"/>
    <w:rsid w:val="005545B8"/>
    <w:rsid w:val="00554E19"/>
    <w:rsid w:val="0055566A"/>
    <w:rsid w:val="00555B2C"/>
    <w:rsid w:val="00556504"/>
    <w:rsid w:val="00556C81"/>
    <w:rsid w:val="00556E14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08"/>
    <w:rsid w:val="00563F15"/>
    <w:rsid w:val="00564881"/>
    <w:rsid w:val="005671AD"/>
    <w:rsid w:val="00567664"/>
    <w:rsid w:val="00567F21"/>
    <w:rsid w:val="00567F55"/>
    <w:rsid w:val="00570DAC"/>
    <w:rsid w:val="00570F73"/>
    <w:rsid w:val="00570F99"/>
    <w:rsid w:val="0057160D"/>
    <w:rsid w:val="00572243"/>
    <w:rsid w:val="00572505"/>
    <w:rsid w:val="005726CE"/>
    <w:rsid w:val="0057277C"/>
    <w:rsid w:val="00572DB2"/>
    <w:rsid w:val="0057432D"/>
    <w:rsid w:val="00574366"/>
    <w:rsid w:val="00574915"/>
    <w:rsid w:val="0057509A"/>
    <w:rsid w:val="00575394"/>
    <w:rsid w:val="0057575D"/>
    <w:rsid w:val="00575A71"/>
    <w:rsid w:val="00575B0F"/>
    <w:rsid w:val="00576006"/>
    <w:rsid w:val="005767E5"/>
    <w:rsid w:val="00576F71"/>
    <w:rsid w:val="00577BB1"/>
    <w:rsid w:val="0058169C"/>
    <w:rsid w:val="005816D0"/>
    <w:rsid w:val="0058172D"/>
    <w:rsid w:val="00581F3E"/>
    <w:rsid w:val="00582809"/>
    <w:rsid w:val="00582E08"/>
    <w:rsid w:val="0058368D"/>
    <w:rsid w:val="00583C22"/>
    <w:rsid w:val="00583C62"/>
    <w:rsid w:val="00584668"/>
    <w:rsid w:val="00585462"/>
    <w:rsid w:val="005859B2"/>
    <w:rsid w:val="00586FEE"/>
    <w:rsid w:val="0058751E"/>
    <w:rsid w:val="0058771D"/>
    <w:rsid w:val="0058798C"/>
    <w:rsid w:val="005900FA"/>
    <w:rsid w:val="00590855"/>
    <w:rsid w:val="00591362"/>
    <w:rsid w:val="00591ADF"/>
    <w:rsid w:val="00591D01"/>
    <w:rsid w:val="00591F85"/>
    <w:rsid w:val="0059346F"/>
    <w:rsid w:val="005935A4"/>
    <w:rsid w:val="0059418B"/>
    <w:rsid w:val="0059484A"/>
    <w:rsid w:val="005948C2"/>
    <w:rsid w:val="00594AF9"/>
    <w:rsid w:val="0059525F"/>
    <w:rsid w:val="005955D9"/>
    <w:rsid w:val="00595B60"/>
    <w:rsid w:val="00595DCA"/>
    <w:rsid w:val="0059688F"/>
    <w:rsid w:val="00596BF0"/>
    <w:rsid w:val="00597260"/>
    <w:rsid w:val="005974A4"/>
    <w:rsid w:val="0059779B"/>
    <w:rsid w:val="00597B9D"/>
    <w:rsid w:val="005A0A0F"/>
    <w:rsid w:val="005A1D5F"/>
    <w:rsid w:val="005A209A"/>
    <w:rsid w:val="005A2941"/>
    <w:rsid w:val="005A2D3E"/>
    <w:rsid w:val="005A2DB9"/>
    <w:rsid w:val="005A30BC"/>
    <w:rsid w:val="005A3B3D"/>
    <w:rsid w:val="005A3CD6"/>
    <w:rsid w:val="005A3F97"/>
    <w:rsid w:val="005A4EE2"/>
    <w:rsid w:val="005A519F"/>
    <w:rsid w:val="005A5948"/>
    <w:rsid w:val="005A5BB6"/>
    <w:rsid w:val="005A5FD4"/>
    <w:rsid w:val="005A6354"/>
    <w:rsid w:val="005A662D"/>
    <w:rsid w:val="005A714E"/>
    <w:rsid w:val="005A74A1"/>
    <w:rsid w:val="005B0B0E"/>
    <w:rsid w:val="005B10F6"/>
    <w:rsid w:val="005B11D3"/>
    <w:rsid w:val="005B1742"/>
    <w:rsid w:val="005B17CD"/>
    <w:rsid w:val="005B1A6F"/>
    <w:rsid w:val="005B2C89"/>
    <w:rsid w:val="005B3481"/>
    <w:rsid w:val="005B35D7"/>
    <w:rsid w:val="005B392A"/>
    <w:rsid w:val="005B39EF"/>
    <w:rsid w:val="005B3AA3"/>
    <w:rsid w:val="005B4889"/>
    <w:rsid w:val="005B4C1E"/>
    <w:rsid w:val="005B5393"/>
    <w:rsid w:val="005B6F83"/>
    <w:rsid w:val="005B709A"/>
    <w:rsid w:val="005B7698"/>
    <w:rsid w:val="005B7D5D"/>
    <w:rsid w:val="005C1239"/>
    <w:rsid w:val="005C1457"/>
    <w:rsid w:val="005C1E43"/>
    <w:rsid w:val="005C2797"/>
    <w:rsid w:val="005C29F7"/>
    <w:rsid w:val="005C2D16"/>
    <w:rsid w:val="005C2ED9"/>
    <w:rsid w:val="005C31DE"/>
    <w:rsid w:val="005C33E1"/>
    <w:rsid w:val="005C418A"/>
    <w:rsid w:val="005C4532"/>
    <w:rsid w:val="005C495F"/>
    <w:rsid w:val="005C4A8E"/>
    <w:rsid w:val="005C58D4"/>
    <w:rsid w:val="005C6011"/>
    <w:rsid w:val="005C61F6"/>
    <w:rsid w:val="005C63AE"/>
    <w:rsid w:val="005C6D8A"/>
    <w:rsid w:val="005C74FB"/>
    <w:rsid w:val="005C757F"/>
    <w:rsid w:val="005D027B"/>
    <w:rsid w:val="005D0590"/>
    <w:rsid w:val="005D080A"/>
    <w:rsid w:val="005D0E89"/>
    <w:rsid w:val="005D15D4"/>
    <w:rsid w:val="005D1602"/>
    <w:rsid w:val="005D1627"/>
    <w:rsid w:val="005D24E8"/>
    <w:rsid w:val="005D2963"/>
    <w:rsid w:val="005D304C"/>
    <w:rsid w:val="005D321E"/>
    <w:rsid w:val="005D382E"/>
    <w:rsid w:val="005D3A41"/>
    <w:rsid w:val="005D3E8A"/>
    <w:rsid w:val="005D472A"/>
    <w:rsid w:val="005D528E"/>
    <w:rsid w:val="005D542C"/>
    <w:rsid w:val="005D5D93"/>
    <w:rsid w:val="005D5DD3"/>
    <w:rsid w:val="005D610B"/>
    <w:rsid w:val="005D72CB"/>
    <w:rsid w:val="005D7561"/>
    <w:rsid w:val="005D775D"/>
    <w:rsid w:val="005E07ED"/>
    <w:rsid w:val="005E1C34"/>
    <w:rsid w:val="005E2259"/>
    <w:rsid w:val="005E385F"/>
    <w:rsid w:val="005E3D95"/>
    <w:rsid w:val="005E3DE7"/>
    <w:rsid w:val="005E3EEB"/>
    <w:rsid w:val="005E5197"/>
    <w:rsid w:val="005E537F"/>
    <w:rsid w:val="005E53B0"/>
    <w:rsid w:val="005E54A1"/>
    <w:rsid w:val="005E5B81"/>
    <w:rsid w:val="005E6F6C"/>
    <w:rsid w:val="005E72E7"/>
    <w:rsid w:val="005E755A"/>
    <w:rsid w:val="005E7958"/>
    <w:rsid w:val="005F09AA"/>
    <w:rsid w:val="005F14A2"/>
    <w:rsid w:val="005F19E3"/>
    <w:rsid w:val="005F2063"/>
    <w:rsid w:val="005F2A0F"/>
    <w:rsid w:val="005F2CB1"/>
    <w:rsid w:val="005F3025"/>
    <w:rsid w:val="005F306C"/>
    <w:rsid w:val="005F3666"/>
    <w:rsid w:val="005F369D"/>
    <w:rsid w:val="005F4627"/>
    <w:rsid w:val="005F5C11"/>
    <w:rsid w:val="005F618C"/>
    <w:rsid w:val="005F67C8"/>
    <w:rsid w:val="005F6A5D"/>
    <w:rsid w:val="005F70BD"/>
    <w:rsid w:val="005F74B2"/>
    <w:rsid w:val="005F7943"/>
    <w:rsid w:val="0060080E"/>
    <w:rsid w:val="006009D7"/>
    <w:rsid w:val="00601161"/>
    <w:rsid w:val="0060141C"/>
    <w:rsid w:val="00601522"/>
    <w:rsid w:val="0060179E"/>
    <w:rsid w:val="00601F02"/>
    <w:rsid w:val="0060283C"/>
    <w:rsid w:val="006032AF"/>
    <w:rsid w:val="00604443"/>
    <w:rsid w:val="00604BA5"/>
    <w:rsid w:val="00604C31"/>
    <w:rsid w:val="00604F14"/>
    <w:rsid w:val="00605391"/>
    <w:rsid w:val="0060539F"/>
    <w:rsid w:val="00605732"/>
    <w:rsid w:val="00605B0B"/>
    <w:rsid w:val="00605F62"/>
    <w:rsid w:val="0060620E"/>
    <w:rsid w:val="00606360"/>
    <w:rsid w:val="006063CC"/>
    <w:rsid w:val="00606643"/>
    <w:rsid w:val="00607031"/>
    <w:rsid w:val="00607BB5"/>
    <w:rsid w:val="00607CE8"/>
    <w:rsid w:val="00607E6A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3257"/>
    <w:rsid w:val="00613299"/>
    <w:rsid w:val="006138B6"/>
    <w:rsid w:val="00614016"/>
    <w:rsid w:val="00614981"/>
    <w:rsid w:val="0061569B"/>
    <w:rsid w:val="00615721"/>
    <w:rsid w:val="00616485"/>
    <w:rsid w:val="006169D7"/>
    <w:rsid w:val="006173D9"/>
    <w:rsid w:val="006175CD"/>
    <w:rsid w:val="00620740"/>
    <w:rsid w:val="00620A71"/>
    <w:rsid w:val="00620B43"/>
    <w:rsid w:val="00620D80"/>
    <w:rsid w:val="00621341"/>
    <w:rsid w:val="00621559"/>
    <w:rsid w:val="006224F6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961"/>
    <w:rsid w:val="00630001"/>
    <w:rsid w:val="00630780"/>
    <w:rsid w:val="00630787"/>
    <w:rsid w:val="00631012"/>
    <w:rsid w:val="006311B3"/>
    <w:rsid w:val="0063157F"/>
    <w:rsid w:val="006318F1"/>
    <w:rsid w:val="00631D00"/>
    <w:rsid w:val="006326B6"/>
    <w:rsid w:val="0063284C"/>
    <w:rsid w:val="00632EA7"/>
    <w:rsid w:val="0063337E"/>
    <w:rsid w:val="006336AC"/>
    <w:rsid w:val="006338AE"/>
    <w:rsid w:val="00633D83"/>
    <w:rsid w:val="006353F5"/>
    <w:rsid w:val="006355C2"/>
    <w:rsid w:val="00636398"/>
    <w:rsid w:val="006366DA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1B84"/>
    <w:rsid w:val="00641DDE"/>
    <w:rsid w:val="0064208D"/>
    <w:rsid w:val="006421E2"/>
    <w:rsid w:val="0064293D"/>
    <w:rsid w:val="0064345C"/>
    <w:rsid w:val="00643475"/>
    <w:rsid w:val="0064393B"/>
    <w:rsid w:val="0064396A"/>
    <w:rsid w:val="00643A60"/>
    <w:rsid w:val="0064404C"/>
    <w:rsid w:val="00644B32"/>
    <w:rsid w:val="00645F60"/>
    <w:rsid w:val="0064624E"/>
    <w:rsid w:val="00647230"/>
    <w:rsid w:val="0065003D"/>
    <w:rsid w:val="006504D0"/>
    <w:rsid w:val="00650AB9"/>
    <w:rsid w:val="00650EEB"/>
    <w:rsid w:val="00650F90"/>
    <w:rsid w:val="00651227"/>
    <w:rsid w:val="00651439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1DB"/>
    <w:rsid w:val="006607C0"/>
    <w:rsid w:val="00660895"/>
    <w:rsid w:val="00660B9F"/>
    <w:rsid w:val="00660FF8"/>
    <w:rsid w:val="006613A6"/>
    <w:rsid w:val="00661BCA"/>
    <w:rsid w:val="00661BF6"/>
    <w:rsid w:val="006623DD"/>
    <w:rsid w:val="006627A2"/>
    <w:rsid w:val="006634E6"/>
    <w:rsid w:val="0066359C"/>
    <w:rsid w:val="00663A35"/>
    <w:rsid w:val="00663BF2"/>
    <w:rsid w:val="00663C2D"/>
    <w:rsid w:val="00663E40"/>
    <w:rsid w:val="00664906"/>
    <w:rsid w:val="006655EE"/>
    <w:rsid w:val="0066738B"/>
    <w:rsid w:val="006675F6"/>
    <w:rsid w:val="00667EE7"/>
    <w:rsid w:val="00670237"/>
    <w:rsid w:val="00670922"/>
    <w:rsid w:val="00670BE1"/>
    <w:rsid w:val="00670E9F"/>
    <w:rsid w:val="0067218F"/>
    <w:rsid w:val="006722F9"/>
    <w:rsid w:val="00672814"/>
    <w:rsid w:val="00672B38"/>
    <w:rsid w:val="00672CCE"/>
    <w:rsid w:val="00672F9A"/>
    <w:rsid w:val="0067347B"/>
    <w:rsid w:val="00673A13"/>
    <w:rsid w:val="006741D6"/>
    <w:rsid w:val="006741F2"/>
    <w:rsid w:val="006749C5"/>
    <w:rsid w:val="00674CC3"/>
    <w:rsid w:val="00675608"/>
    <w:rsid w:val="00675973"/>
    <w:rsid w:val="00675C72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8021F"/>
    <w:rsid w:val="00680740"/>
    <w:rsid w:val="00680D2B"/>
    <w:rsid w:val="00681003"/>
    <w:rsid w:val="006817C9"/>
    <w:rsid w:val="006821D2"/>
    <w:rsid w:val="00682331"/>
    <w:rsid w:val="00682A5C"/>
    <w:rsid w:val="00682EA0"/>
    <w:rsid w:val="00683094"/>
    <w:rsid w:val="00683ECE"/>
    <w:rsid w:val="00684B5D"/>
    <w:rsid w:val="00684D7B"/>
    <w:rsid w:val="00685459"/>
    <w:rsid w:val="00685E77"/>
    <w:rsid w:val="00686775"/>
    <w:rsid w:val="006869B8"/>
    <w:rsid w:val="00686A6C"/>
    <w:rsid w:val="00686BEA"/>
    <w:rsid w:val="006874FF"/>
    <w:rsid w:val="006877E9"/>
    <w:rsid w:val="006911FD"/>
    <w:rsid w:val="00691BDC"/>
    <w:rsid w:val="00691D35"/>
    <w:rsid w:val="0069233C"/>
    <w:rsid w:val="006927FB"/>
    <w:rsid w:val="00692947"/>
    <w:rsid w:val="00692D55"/>
    <w:rsid w:val="00693420"/>
    <w:rsid w:val="00693565"/>
    <w:rsid w:val="00693EE0"/>
    <w:rsid w:val="00694630"/>
    <w:rsid w:val="006956A6"/>
    <w:rsid w:val="00695BA8"/>
    <w:rsid w:val="00695E78"/>
    <w:rsid w:val="00695FC2"/>
    <w:rsid w:val="0069601D"/>
    <w:rsid w:val="006966F8"/>
    <w:rsid w:val="00696949"/>
    <w:rsid w:val="00697052"/>
    <w:rsid w:val="00697951"/>
    <w:rsid w:val="00697BAE"/>
    <w:rsid w:val="006A03FA"/>
    <w:rsid w:val="006A05BE"/>
    <w:rsid w:val="006A0A9A"/>
    <w:rsid w:val="006A1AF7"/>
    <w:rsid w:val="006A1F5C"/>
    <w:rsid w:val="006A2041"/>
    <w:rsid w:val="006A24E0"/>
    <w:rsid w:val="006A27A1"/>
    <w:rsid w:val="006A3131"/>
    <w:rsid w:val="006A3A20"/>
    <w:rsid w:val="006A4602"/>
    <w:rsid w:val="006A46FB"/>
    <w:rsid w:val="006A5547"/>
    <w:rsid w:val="006A5E28"/>
    <w:rsid w:val="006A5E37"/>
    <w:rsid w:val="006A6886"/>
    <w:rsid w:val="006A697B"/>
    <w:rsid w:val="006A7AFF"/>
    <w:rsid w:val="006B021F"/>
    <w:rsid w:val="006B06EB"/>
    <w:rsid w:val="006B07F1"/>
    <w:rsid w:val="006B0F3C"/>
    <w:rsid w:val="006B1816"/>
    <w:rsid w:val="006B1927"/>
    <w:rsid w:val="006B1BE0"/>
    <w:rsid w:val="006B2099"/>
    <w:rsid w:val="006B235E"/>
    <w:rsid w:val="006B2533"/>
    <w:rsid w:val="006B27CE"/>
    <w:rsid w:val="006B31F0"/>
    <w:rsid w:val="006B3DE9"/>
    <w:rsid w:val="006B44CA"/>
    <w:rsid w:val="006B4B6D"/>
    <w:rsid w:val="006B4C34"/>
    <w:rsid w:val="006B5079"/>
    <w:rsid w:val="006B50CF"/>
    <w:rsid w:val="006B5460"/>
    <w:rsid w:val="006B5623"/>
    <w:rsid w:val="006B639B"/>
    <w:rsid w:val="006B6619"/>
    <w:rsid w:val="006B796F"/>
    <w:rsid w:val="006B7DE9"/>
    <w:rsid w:val="006B7ED0"/>
    <w:rsid w:val="006C0238"/>
    <w:rsid w:val="006C03B8"/>
    <w:rsid w:val="006C0F89"/>
    <w:rsid w:val="006C1F08"/>
    <w:rsid w:val="006C2A21"/>
    <w:rsid w:val="006C2B12"/>
    <w:rsid w:val="006C2EB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522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3DBB"/>
    <w:rsid w:val="006D4105"/>
    <w:rsid w:val="006D426E"/>
    <w:rsid w:val="006D46E9"/>
    <w:rsid w:val="006D587C"/>
    <w:rsid w:val="006D59F3"/>
    <w:rsid w:val="006D5C05"/>
    <w:rsid w:val="006D630F"/>
    <w:rsid w:val="006D63B3"/>
    <w:rsid w:val="006D6D44"/>
    <w:rsid w:val="006D6F08"/>
    <w:rsid w:val="006D70A5"/>
    <w:rsid w:val="006D7472"/>
    <w:rsid w:val="006D7606"/>
    <w:rsid w:val="006E024D"/>
    <w:rsid w:val="006E04FE"/>
    <w:rsid w:val="006E05DF"/>
    <w:rsid w:val="006E062C"/>
    <w:rsid w:val="006E0E14"/>
    <w:rsid w:val="006E17F7"/>
    <w:rsid w:val="006E1CAA"/>
    <w:rsid w:val="006E1E97"/>
    <w:rsid w:val="006E21EA"/>
    <w:rsid w:val="006E28B7"/>
    <w:rsid w:val="006E2F3F"/>
    <w:rsid w:val="006E2FB7"/>
    <w:rsid w:val="006E31BC"/>
    <w:rsid w:val="006E3310"/>
    <w:rsid w:val="006E3476"/>
    <w:rsid w:val="006E35A5"/>
    <w:rsid w:val="006E3A79"/>
    <w:rsid w:val="006E3AC3"/>
    <w:rsid w:val="006E3B81"/>
    <w:rsid w:val="006E41A0"/>
    <w:rsid w:val="006E47BC"/>
    <w:rsid w:val="006E4A93"/>
    <w:rsid w:val="006E4E39"/>
    <w:rsid w:val="006E50B5"/>
    <w:rsid w:val="006E5466"/>
    <w:rsid w:val="006E565E"/>
    <w:rsid w:val="006E5C98"/>
    <w:rsid w:val="006E5FA3"/>
    <w:rsid w:val="006E673D"/>
    <w:rsid w:val="006E6EC8"/>
    <w:rsid w:val="006E70E2"/>
    <w:rsid w:val="006E7898"/>
    <w:rsid w:val="006E7D3B"/>
    <w:rsid w:val="006F01B6"/>
    <w:rsid w:val="006F0838"/>
    <w:rsid w:val="006F1B70"/>
    <w:rsid w:val="006F2117"/>
    <w:rsid w:val="006F2235"/>
    <w:rsid w:val="006F263E"/>
    <w:rsid w:val="006F2DD7"/>
    <w:rsid w:val="006F2FDE"/>
    <w:rsid w:val="006F341D"/>
    <w:rsid w:val="006F381A"/>
    <w:rsid w:val="006F3931"/>
    <w:rsid w:val="006F3CDE"/>
    <w:rsid w:val="006F415D"/>
    <w:rsid w:val="006F4344"/>
    <w:rsid w:val="006F4915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3E85"/>
    <w:rsid w:val="00704CFB"/>
    <w:rsid w:val="00704EDB"/>
    <w:rsid w:val="0070537F"/>
    <w:rsid w:val="007057B5"/>
    <w:rsid w:val="00706101"/>
    <w:rsid w:val="0070640D"/>
    <w:rsid w:val="007067E8"/>
    <w:rsid w:val="00706A73"/>
    <w:rsid w:val="00707072"/>
    <w:rsid w:val="00707D42"/>
    <w:rsid w:val="00707D61"/>
    <w:rsid w:val="00707F10"/>
    <w:rsid w:val="007109CC"/>
    <w:rsid w:val="007116B4"/>
    <w:rsid w:val="00711F2B"/>
    <w:rsid w:val="00711FF0"/>
    <w:rsid w:val="00712287"/>
    <w:rsid w:val="00712772"/>
    <w:rsid w:val="00712775"/>
    <w:rsid w:val="00712882"/>
    <w:rsid w:val="0071291B"/>
    <w:rsid w:val="007131C2"/>
    <w:rsid w:val="00713308"/>
    <w:rsid w:val="00713347"/>
    <w:rsid w:val="007142F8"/>
    <w:rsid w:val="007145B7"/>
    <w:rsid w:val="007148D3"/>
    <w:rsid w:val="00715B9A"/>
    <w:rsid w:val="00715FBE"/>
    <w:rsid w:val="007160F6"/>
    <w:rsid w:val="00716977"/>
    <w:rsid w:val="007172A4"/>
    <w:rsid w:val="0071736A"/>
    <w:rsid w:val="00717D52"/>
    <w:rsid w:val="00717EC8"/>
    <w:rsid w:val="00720129"/>
    <w:rsid w:val="00720447"/>
    <w:rsid w:val="007207E0"/>
    <w:rsid w:val="00720A29"/>
    <w:rsid w:val="00720E14"/>
    <w:rsid w:val="00720FB2"/>
    <w:rsid w:val="0072110E"/>
    <w:rsid w:val="00721593"/>
    <w:rsid w:val="007217B4"/>
    <w:rsid w:val="00722A9F"/>
    <w:rsid w:val="00722D7F"/>
    <w:rsid w:val="007231C6"/>
    <w:rsid w:val="0072359E"/>
    <w:rsid w:val="00723709"/>
    <w:rsid w:val="0072441E"/>
    <w:rsid w:val="007246C0"/>
    <w:rsid w:val="0072496D"/>
    <w:rsid w:val="00724BC0"/>
    <w:rsid w:val="00725CDF"/>
    <w:rsid w:val="00726422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A1"/>
    <w:rsid w:val="00731C6D"/>
    <w:rsid w:val="00733BDE"/>
    <w:rsid w:val="007341F3"/>
    <w:rsid w:val="00734874"/>
    <w:rsid w:val="007348B1"/>
    <w:rsid w:val="00734B23"/>
    <w:rsid w:val="00734F95"/>
    <w:rsid w:val="007356CD"/>
    <w:rsid w:val="007359D9"/>
    <w:rsid w:val="00735FF4"/>
    <w:rsid w:val="007361C8"/>
    <w:rsid w:val="007362A6"/>
    <w:rsid w:val="00736657"/>
    <w:rsid w:val="00736D7D"/>
    <w:rsid w:val="007377B1"/>
    <w:rsid w:val="00737F7B"/>
    <w:rsid w:val="00737FE5"/>
    <w:rsid w:val="007401D8"/>
    <w:rsid w:val="00740E58"/>
    <w:rsid w:val="00741608"/>
    <w:rsid w:val="0074184B"/>
    <w:rsid w:val="00741957"/>
    <w:rsid w:val="007429DC"/>
    <w:rsid w:val="00742E82"/>
    <w:rsid w:val="00743647"/>
    <w:rsid w:val="00744376"/>
    <w:rsid w:val="007445A0"/>
    <w:rsid w:val="0074489D"/>
    <w:rsid w:val="0074524B"/>
    <w:rsid w:val="00745662"/>
    <w:rsid w:val="00746B70"/>
    <w:rsid w:val="007474EC"/>
    <w:rsid w:val="00747BA4"/>
    <w:rsid w:val="00747D8B"/>
    <w:rsid w:val="00750FA1"/>
    <w:rsid w:val="00751228"/>
    <w:rsid w:val="00752885"/>
    <w:rsid w:val="007529C3"/>
    <w:rsid w:val="007532A6"/>
    <w:rsid w:val="00753850"/>
    <w:rsid w:val="00754C5E"/>
    <w:rsid w:val="007552B3"/>
    <w:rsid w:val="00755349"/>
    <w:rsid w:val="00755549"/>
    <w:rsid w:val="007556C9"/>
    <w:rsid w:val="00755AA4"/>
    <w:rsid w:val="00755FFB"/>
    <w:rsid w:val="007560FD"/>
    <w:rsid w:val="0075619E"/>
    <w:rsid w:val="0075632E"/>
    <w:rsid w:val="0075634C"/>
    <w:rsid w:val="007571E1"/>
    <w:rsid w:val="0075720C"/>
    <w:rsid w:val="00757633"/>
    <w:rsid w:val="00757746"/>
    <w:rsid w:val="00757964"/>
    <w:rsid w:val="007604B2"/>
    <w:rsid w:val="007616B3"/>
    <w:rsid w:val="00761953"/>
    <w:rsid w:val="00761B7D"/>
    <w:rsid w:val="00761E43"/>
    <w:rsid w:val="00762BEF"/>
    <w:rsid w:val="007630EA"/>
    <w:rsid w:val="00763A6D"/>
    <w:rsid w:val="00763F41"/>
    <w:rsid w:val="00765281"/>
    <w:rsid w:val="0076533E"/>
    <w:rsid w:val="00765381"/>
    <w:rsid w:val="007658A5"/>
    <w:rsid w:val="00765AEE"/>
    <w:rsid w:val="00765B0D"/>
    <w:rsid w:val="00765BBF"/>
    <w:rsid w:val="00765F94"/>
    <w:rsid w:val="00766BAD"/>
    <w:rsid w:val="00767F1C"/>
    <w:rsid w:val="00770154"/>
    <w:rsid w:val="00770218"/>
    <w:rsid w:val="00771A7D"/>
    <w:rsid w:val="00772534"/>
    <w:rsid w:val="00772584"/>
    <w:rsid w:val="00772738"/>
    <w:rsid w:val="007730BD"/>
    <w:rsid w:val="00773531"/>
    <w:rsid w:val="00773807"/>
    <w:rsid w:val="00773879"/>
    <w:rsid w:val="00773E46"/>
    <w:rsid w:val="0077428B"/>
    <w:rsid w:val="00774999"/>
    <w:rsid w:val="0077545F"/>
    <w:rsid w:val="007755F2"/>
    <w:rsid w:val="00776971"/>
    <w:rsid w:val="007777F6"/>
    <w:rsid w:val="00777B08"/>
    <w:rsid w:val="00777CEB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0A2"/>
    <w:rsid w:val="00783102"/>
    <w:rsid w:val="00783673"/>
    <w:rsid w:val="00783E02"/>
    <w:rsid w:val="0078540E"/>
    <w:rsid w:val="00785490"/>
    <w:rsid w:val="00785ADB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1088"/>
    <w:rsid w:val="00791950"/>
    <w:rsid w:val="00792412"/>
    <w:rsid w:val="0079245A"/>
    <w:rsid w:val="007925EA"/>
    <w:rsid w:val="00792B77"/>
    <w:rsid w:val="0079312C"/>
    <w:rsid w:val="00793245"/>
    <w:rsid w:val="0079384E"/>
    <w:rsid w:val="00793CD8"/>
    <w:rsid w:val="007941EF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7F56"/>
    <w:rsid w:val="007A1CB3"/>
    <w:rsid w:val="007A1F08"/>
    <w:rsid w:val="007A2522"/>
    <w:rsid w:val="007A2CF7"/>
    <w:rsid w:val="007A306F"/>
    <w:rsid w:val="007A3472"/>
    <w:rsid w:val="007A3C71"/>
    <w:rsid w:val="007A3C8F"/>
    <w:rsid w:val="007A4023"/>
    <w:rsid w:val="007A43A6"/>
    <w:rsid w:val="007A4A85"/>
    <w:rsid w:val="007A55EF"/>
    <w:rsid w:val="007A58A6"/>
    <w:rsid w:val="007A6600"/>
    <w:rsid w:val="007A7354"/>
    <w:rsid w:val="007A7AFC"/>
    <w:rsid w:val="007A7C57"/>
    <w:rsid w:val="007B0060"/>
    <w:rsid w:val="007B050D"/>
    <w:rsid w:val="007B1199"/>
    <w:rsid w:val="007B15A8"/>
    <w:rsid w:val="007B15C9"/>
    <w:rsid w:val="007B1C2B"/>
    <w:rsid w:val="007B1CCC"/>
    <w:rsid w:val="007B1D01"/>
    <w:rsid w:val="007B2F2C"/>
    <w:rsid w:val="007B3702"/>
    <w:rsid w:val="007B3905"/>
    <w:rsid w:val="007B3D2D"/>
    <w:rsid w:val="007B3E31"/>
    <w:rsid w:val="007B48B9"/>
    <w:rsid w:val="007B4E76"/>
    <w:rsid w:val="007B4EB4"/>
    <w:rsid w:val="007B50AE"/>
    <w:rsid w:val="007B51DF"/>
    <w:rsid w:val="007B5457"/>
    <w:rsid w:val="007B55AC"/>
    <w:rsid w:val="007B5FA7"/>
    <w:rsid w:val="007B6F17"/>
    <w:rsid w:val="007B6FFF"/>
    <w:rsid w:val="007B7849"/>
    <w:rsid w:val="007C05DD"/>
    <w:rsid w:val="007C09F3"/>
    <w:rsid w:val="007C0E11"/>
    <w:rsid w:val="007C13ED"/>
    <w:rsid w:val="007C1EE8"/>
    <w:rsid w:val="007C20F6"/>
    <w:rsid w:val="007C387D"/>
    <w:rsid w:val="007C3D18"/>
    <w:rsid w:val="007C4DA2"/>
    <w:rsid w:val="007C4E96"/>
    <w:rsid w:val="007C54E4"/>
    <w:rsid w:val="007C5FE0"/>
    <w:rsid w:val="007C60AD"/>
    <w:rsid w:val="007C60BF"/>
    <w:rsid w:val="007C6346"/>
    <w:rsid w:val="007C6A07"/>
    <w:rsid w:val="007C71F3"/>
    <w:rsid w:val="007C720D"/>
    <w:rsid w:val="007C7350"/>
    <w:rsid w:val="007C75A1"/>
    <w:rsid w:val="007C77A5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EA2"/>
    <w:rsid w:val="007D347F"/>
    <w:rsid w:val="007D3F2B"/>
    <w:rsid w:val="007D43C0"/>
    <w:rsid w:val="007D4892"/>
    <w:rsid w:val="007D4A13"/>
    <w:rsid w:val="007D5309"/>
    <w:rsid w:val="007D58B4"/>
    <w:rsid w:val="007D5901"/>
    <w:rsid w:val="007D62AF"/>
    <w:rsid w:val="007D632D"/>
    <w:rsid w:val="007D6EA1"/>
    <w:rsid w:val="007D6EDA"/>
    <w:rsid w:val="007D7526"/>
    <w:rsid w:val="007D763B"/>
    <w:rsid w:val="007E0364"/>
    <w:rsid w:val="007E0580"/>
    <w:rsid w:val="007E0B55"/>
    <w:rsid w:val="007E150A"/>
    <w:rsid w:val="007E16AA"/>
    <w:rsid w:val="007E1AAC"/>
    <w:rsid w:val="007E31BE"/>
    <w:rsid w:val="007E342F"/>
    <w:rsid w:val="007E3855"/>
    <w:rsid w:val="007E403B"/>
    <w:rsid w:val="007E4345"/>
    <w:rsid w:val="007E4610"/>
    <w:rsid w:val="007E4715"/>
    <w:rsid w:val="007E4B03"/>
    <w:rsid w:val="007E4B60"/>
    <w:rsid w:val="007E4D58"/>
    <w:rsid w:val="007E505B"/>
    <w:rsid w:val="007E50E4"/>
    <w:rsid w:val="007E53C3"/>
    <w:rsid w:val="007E5A6A"/>
    <w:rsid w:val="007E5C17"/>
    <w:rsid w:val="007E6359"/>
    <w:rsid w:val="007E65EF"/>
    <w:rsid w:val="007E6C28"/>
    <w:rsid w:val="007E6EA4"/>
    <w:rsid w:val="007E6F09"/>
    <w:rsid w:val="007E7091"/>
    <w:rsid w:val="007E722B"/>
    <w:rsid w:val="007E7521"/>
    <w:rsid w:val="007E7570"/>
    <w:rsid w:val="007E7A33"/>
    <w:rsid w:val="007F03D1"/>
    <w:rsid w:val="007F0B67"/>
    <w:rsid w:val="007F1388"/>
    <w:rsid w:val="007F1713"/>
    <w:rsid w:val="007F177E"/>
    <w:rsid w:val="007F2A2B"/>
    <w:rsid w:val="007F2DE5"/>
    <w:rsid w:val="007F3056"/>
    <w:rsid w:val="007F30B7"/>
    <w:rsid w:val="007F31D4"/>
    <w:rsid w:val="007F3743"/>
    <w:rsid w:val="007F4E18"/>
    <w:rsid w:val="007F5219"/>
    <w:rsid w:val="007F5D0B"/>
    <w:rsid w:val="007F5D6F"/>
    <w:rsid w:val="007F6DC4"/>
    <w:rsid w:val="007F762E"/>
    <w:rsid w:val="00800FF0"/>
    <w:rsid w:val="00801259"/>
    <w:rsid w:val="00801540"/>
    <w:rsid w:val="008019AB"/>
    <w:rsid w:val="00801A82"/>
    <w:rsid w:val="00801AAC"/>
    <w:rsid w:val="0080223B"/>
    <w:rsid w:val="00802E78"/>
    <w:rsid w:val="00803886"/>
    <w:rsid w:val="00803FAE"/>
    <w:rsid w:val="0080409E"/>
    <w:rsid w:val="00804745"/>
    <w:rsid w:val="0080503E"/>
    <w:rsid w:val="00805290"/>
    <w:rsid w:val="0080605F"/>
    <w:rsid w:val="008060AD"/>
    <w:rsid w:val="00806E84"/>
    <w:rsid w:val="00807786"/>
    <w:rsid w:val="0081066D"/>
    <w:rsid w:val="0081098E"/>
    <w:rsid w:val="00810C88"/>
    <w:rsid w:val="00811FCB"/>
    <w:rsid w:val="00812E15"/>
    <w:rsid w:val="00812FA4"/>
    <w:rsid w:val="008130E1"/>
    <w:rsid w:val="008130F9"/>
    <w:rsid w:val="008132E5"/>
    <w:rsid w:val="00813436"/>
    <w:rsid w:val="0081377B"/>
    <w:rsid w:val="008137B8"/>
    <w:rsid w:val="00815273"/>
    <w:rsid w:val="00815659"/>
    <w:rsid w:val="008158D6"/>
    <w:rsid w:val="00815E6B"/>
    <w:rsid w:val="00817196"/>
    <w:rsid w:val="00817A92"/>
    <w:rsid w:val="00820A73"/>
    <w:rsid w:val="00820DC1"/>
    <w:rsid w:val="0082124D"/>
    <w:rsid w:val="00821759"/>
    <w:rsid w:val="00821EFC"/>
    <w:rsid w:val="00821F34"/>
    <w:rsid w:val="008235DB"/>
    <w:rsid w:val="00824AB4"/>
    <w:rsid w:val="00824B02"/>
    <w:rsid w:val="00824B38"/>
    <w:rsid w:val="00825C42"/>
    <w:rsid w:val="00825D25"/>
    <w:rsid w:val="00826091"/>
    <w:rsid w:val="0082755A"/>
    <w:rsid w:val="00827BF8"/>
    <w:rsid w:val="00827D6F"/>
    <w:rsid w:val="00831DFA"/>
    <w:rsid w:val="00831FA1"/>
    <w:rsid w:val="00832376"/>
    <w:rsid w:val="008324D5"/>
    <w:rsid w:val="00832794"/>
    <w:rsid w:val="00832C4C"/>
    <w:rsid w:val="0083321F"/>
    <w:rsid w:val="00833DE0"/>
    <w:rsid w:val="0083401B"/>
    <w:rsid w:val="00834B41"/>
    <w:rsid w:val="008351C8"/>
    <w:rsid w:val="008359E6"/>
    <w:rsid w:val="00836181"/>
    <w:rsid w:val="008362FC"/>
    <w:rsid w:val="00836307"/>
    <w:rsid w:val="008373ED"/>
    <w:rsid w:val="008376AC"/>
    <w:rsid w:val="00837D05"/>
    <w:rsid w:val="00837EDA"/>
    <w:rsid w:val="00837F6B"/>
    <w:rsid w:val="0084044A"/>
    <w:rsid w:val="008407DD"/>
    <w:rsid w:val="00841D38"/>
    <w:rsid w:val="00841FC5"/>
    <w:rsid w:val="0084378B"/>
    <w:rsid w:val="0084436A"/>
    <w:rsid w:val="008444E8"/>
    <w:rsid w:val="0084455D"/>
    <w:rsid w:val="00844629"/>
    <w:rsid w:val="008447A2"/>
    <w:rsid w:val="00844E80"/>
    <w:rsid w:val="00845995"/>
    <w:rsid w:val="00845A39"/>
    <w:rsid w:val="00845B06"/>
    <w:rsid w:val="008468AA"/>
    <w:rsid w:val="00846FE7"/>
    <w:rsid w:val="00847424"/>
    <w:rsid w:val="00847574"/>
    <w:rsid w:val="0084761B"/>
    <w:rsid w:val="008477CD"/>
    <w:rsid w:val="008479B5"/>
    <w:rsid w:val="00847E30"/>
    <w:rsid w:val="00850CEC"/>
    <w:rsid w:val="00852571"/>
    <w:rsid w:val="00852C9F"/>
    <w:rsid w:val="00854A60"/>
    <w:rsid w:val="00854DE2"/>
    <w:rsid w:val="00855B06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D92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40D"/>
    <w:rsid w:val="00873732"/>
    <w:rsid w:val="0087429E"/>
    <w:rsid w:val="00874312"/>
    <w:rsid w:val="0087437C"/>
    <w:rsid w:val="00875032"/>
    <w:rsid w:val="00875245"/>
    <w:rsid w:val="0087526F"/>
    <w:rsid w:val="00875CD7"/>
    <w:rsid w:val="00875E97"/>
    <w:rsid w:val="0087621E"/>
    <w:rsid w:val="00876466"/>
    <w:rsid w:val="00876B4D"/>
    <w:rsid w:val="0087707E"/>
    <w:rsid w:val="00877265"/>
    <w:rsid w:val="00877DB2"/>
    <w:rsid w:val="00877EF3"/>
    <w:rsid w:val="00877F18"/>
    <w:rsid w:val="00880622"/>
    <w:rsid w:val="00880810"/>
    <w:rsid w:val="00881D9D"/>
    <w:rsid w:val="00882190"/>
    <w:rsid w:val="008826A1"/>
    <w:rsid w:val="00882D5D"/>
    <w:rsid w:val="008833FB"/>
    <w:rsid w:val="008834B6"/>
    <w:rsid w:val="0088367D"/>
    <w:rsid w:val="00883AAB"/>
    <w:rsid w:val="008842A1"/>
    <w:rsid w:val="0088492D"/>
    <w:rsid w:val="00884CFC"/>
    <w:rsid w:val="0088547D"/>
    <w:rsid w:val="008856E0"/>
    <w:rsid w:val="00885E87"/>
    <w:rsid w:val="00890432"/>
    <w:rsid w:val="00890571"/>
    <w:rsid w:val="00890EBA"/>
    <w:rsid w:val="0089119A"/>
    <w:rsid w:val="00892215"/>
    <w:rsid w:val="00892ADE"/>
    <w:rsid w:val="00893BB0"/>
    <w:rsid w:val="00893EF3"/>
    <w:rsid w:val="00894419"/>
    <w:rsid w:val="00894594"/>
    <w:rsid w:val="0089460D"/>
    <w:rsid w:val="00894A88"/>
    <w:rsid w:val="00894CCB"/>
    <w:rsid w:val="00894D55"/>
    <w:rsid w:val="00894D6D"/>
    <w:rsid w:val="0089529C"/>
    <w:rsid w:val="00895386"/>
    <w:rsid w:val="008956CA"/>
    <w:rsid w:val="00895B85"/>
    <w:rsid w:val="00896A80"/>
    <w:rsid w:val="0089724F"/>
    <w:rsid w:val="008A041D"/>
    <w:rsid w:val="008A1868"/>
    <w:rsid w:val="008A21F2"/>
    <w:rsid w:val="008A21FF"/>
    <w:rsid w:val="008A2323"/>
    <w:rsid w:val="008A2CE2"/>
    <w:rsid w:val="008A30AC"/>
    <w:rsid w:val="008A4052"/>
    <w:rsid w:val="008A44B8"/>
    <w:rsid w:val="008A502C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345"/>
    <w:rsid w:val="008B0483"/>
    <w:rsid w:val="008B08BF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97B"/>
    <w:rsid w:val="008B5CE9"/>
    <w:rsid w:val="008B5DC6"/>
    <w:rsid w:val="008B5DD1"/>
    <w:rsid w:val="008B6677"/>
    <w:rsid w:val="008B6712"/>
    <w:rsid w:val="008B7155"/>
    <w:rsid w:val="008B7B5C"/>
    <w:rsid w:val="008B7D6F"/>
    <w:rsid w:val="008C0012"/>
    <w:rsid w:val="008C0613"/>
    <w:rsid w:val="008C085B"/>
    <w:rsid w:val="008C0C99"/>
    <w:rsid w:val="008C0DE1"/>
    <w:rsid w:val="008C1025"/>
    <w:rsid w:val="008C2017"/>
    <w:rsid w:val="008C256E"/>
    <w:rsid w:val="008C2AA7"/>
    <w:rsid w:val="008C2D99"/>
    <w:rsid w:val="008C3499"/>
    <w:rsid w:val="008C42F8"/>
    <w:rsid w:val="008C4621"/>
    <w:rsid w:val="008C4958"/>
    <w:rsid w:val="008C4B2B"/>
    <w:rsid w:val="008C4BAA"/>
    <w:rsid w:val="008C4C64"/>
    <w:rsid w:val="008C55AE"/>
    <w:rsid w:val="008C5E29"/>
    <w:rsid w:val="008C667D"/>
    <w:rsid w:val="008C6AE8"/>
    <w:rsid w:val="008C6D30"/>
    <w:rsid w:val="008C6DCD"/>
    <w:rsid w:val="008C7245"/>
    <w:rsid w:val="008C7573"/>
    <w:rsid w:val="008D037C"/>
    <w:rsid w:val="008D0969"/>
    <w:rsid w:val="008D0A60"/>
    <w:rsid w:val="008D0C67"/>
    <w:rsid w:val="008D13DE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CC6"/>
    <w:rsid w:val="008D6D1A"/>
    <w:rsid w:val="008E065E"/>
    <w:rsid w:val="008E07DC"/>
    <w:rsid w:val="008E0927"/>
    <w:rsid w:val="008E10DA"/>
    <w:rsid w:val="008E159E"/>
    <w:rsid w:val="008E1723"/>
    <w:rsid w:val="008E1909"/>
    <w:rsid w:val="008E1A20"/>
    <w:rsid w:val="008E1AA4"/>
    <w:rsid w:val="008E1EB9"/>
    <w:rsid w:val="008E2AED"/>
    <w:rsid w:val="008E482B"/>
    <w:rsid w:val="008E4D2D"/>
    <w:rsid w:val="008E6605"/>
    <w:rsid w:val="008E68AA"/>
    <w:rsid w:val="008E73ED"/>
    <w:rsid w:val="008F10E9"/>
    <w:rsid w:val="008F1117"/>
    <w:rsid w:val="008F1C35"/>
    <w:rsid w:val="008F1D4D"/>
    <w:rsid w:val="008F1EAB"/>
    <w:rsid w:val="008F227A"/>
    <w:rsid w:val="008F33DC"/>
    <w:rsid w:val="008F3954"/>
    <w:rsid w:val="008F3989"/>
    <w:rsid w:val="008F3DA0"/>
    <w:rsid w:val="008F477F"/>
    <w:rsid w:val="008F4BAC"/>
    <w:rsid w:val="008F6410"/>
    <w:rsid w:val="008F681B"/>
    <w:rsid w:val="008F6BDA"/>
    <w:rsid w:val="008F6FD2"/>
    <w:rsid w:val="009001A6"/>
    <w:rsid w:val="00900AAC"/>
    <w:rsid w:val="00900F22"/>
    <w:rsid w:val="009013D1"/>
    <w:rsid w:val="009019FF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6CDF"/>
    <w:rsid w:val="009075DE"/>
    <w:rsid w:val="0091019E"/>
    <w:rsid w:val="00910B7D"/>
    <w:rsid w:val="00910CD8"/>
    <w:rsid w:val="00911B76"/>
    <w:rsid w:val="00911DFB"/>
    <w:rsid w:val="0091268A"/>
    <w:rsid w:val="009139D9"/>
    <w:rsid w:val="00914178"/>
    <w:rsid w:val="0091486E"/>
    <w:rsid w:val="00914AD8"/>
    <w:rsid w:val="00915199"/>
    <w:rsid w:val="009154AA"/>
    <w:rsid w:val="00915746"/>
    <w:rsid w:val="00915975"/>
    <w:rsid w:val="00916079"/>
    <w:rsid w:val="0091692E"/>
    <w:rsid w:val="00916E92"/>
    <w:rsid w:val="00916F8F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4B4"/>
    <w:rsid w:val="00922796"/>
    <w:rsid w:val="00922B0A"/>
    <w:rsid w:val="00922B4B"/>
    <w:rsid w:val="00922B9C"/>
    <w:rsid w:val="009245BB"/>
    <w:rsid w:val="0092538C"/>
    <w:rsid w:val="009279D3"/>
    <w:rsid w:val="00927B3F"/>
    <w:rsid w:val="00930CCF"/>
    <w:rsid w:val="00930E68"/>
    <w:rsid w:val="00931148"/>
    <w:rsid w:val="00931AFB"/>
    <w:rsid w:val="00931BD9"/>
    <w:rsid w:val="0093235E"/>
    <w:rsid w:val="009325F4"/>
    <w:rsid w:val="00932960"/>
    <w:rsid w:val="00932D0C"/>
    <w:rsid w:val="009331EE"/>
    <w:rsid w:val="009332C4"/>
    <w:rsid w:val="009335EE"/>
    <w:rsid w:val="009336BF"/>
    <w:rsid w:val="00933CC1"/>
    <w:rsid w:val="009341AC"/>
    <w:rsid w:val="009343A8"/>
    <w:rsid w:val="0093515B"/>
    <w:rsid w:val="009368F3"/>
    <w:rsid w:val="00936EA7"/>
    <w:rsid w:val="009374CC"/>
    <w:rsid w:val="00937DFF"/>
    <w:rsid w:val="00940E12"/>
    <w:rsid w:val="00941636"/>
    <w:rsid w:val="009424D7"/>
    <w:rsid w:val="0094296D"/>
    <w:rsid w:val="00942C3A"/>
    <w:rsid w:val="00942E74"/>
    <w:rsid w:val="00943742"/>
    <w:rsid w:val="00943820"/>
    <w:rsid w:val="00943CC2"/>
    <w:rsid w:val="00944BC4"/>
    <w:rsid w:val="00945180"/>
    <w:rsid w:val="00945497"/>
    <w:rsid w:val="009455FC"/>
    <w:rsid w:val="00945C05"/>
    <w:rsid w:val="00945C1F"/>
    <w:rsid w:val="00945D8A"/>
    <w:rsid w:val="009460AC"/>
    <w:rsid w:val="009462D5"/>
    <w:rsid w:val="00946676"/>
    <w:rsid w:val="00946945"/>
    <w:rsid w:val="009469F8"/>
    <w:rsid w:val="009476CA"/>
    <w:rsid w:val="009476DE"/>
    <w:rsid w:val="00947713"/>
    <w:rsid w:val="00947900"/>
    <w:rsid w:val="00950BC2"/>
    <w:rsid w:val="00950DE7"/>
    <w:rsid w:val="00951151"/>
    <w:rsid w:val="00951D3E"/>
    <w:rsid w:val="009520F6"/>
    <w:rsid w:val="0095226F"/>
    <w:rsid w:val="009533E3"/>
    <w:rsid w:val="00953454"/>
    <w:rsid w:val="00953516"/>
    <w:rsid w:val="00953920"/>
    <w:rsid w:val="00953D47"/>
    <w:rsid w:val="00954E14"/>
    <w:rsid w:val="00954F4F"/>
    <w:rsid w:val="00955298"/>
    <w:rsid w:val="00955BA3"/>
    <w:rsid w:val="0095601F"/>
    <w:rsid w:val="0095681E"/>
    <w:rsid w:val="00956EFA"/>
    <w:rsid w:val="009572D4"/>
    <w:rsid w:val="00960696"/>
    <w:rsid w:val="009608A2"/>
    <w:rsid w:val="00960A29"/>
    <w:rsid w:val="009613CD"/>
    <w:rsid w:val="0096144E"/>
    <w:rsid w:val="00961921"/>
    <w:rsid w:val="00961D6E"/>
    <w:rsid w:val="00962DAC"/>
    <w:rsid w:val="00962EB9"/>
    <w:rsid w:val="0096349B"/>
    <w:rsid w:val="00963E2F"/>
    <w:rsid w:val="00964027"/>
    <w:rsid w:val="0096430A"/>
    <w:rsid w:val="009646F9"/>
    <w:rsid w:val="00964E74"/>
    <w:rsid w:val="0096554B"/>
    <w:rsid w:val="0096584A"/>
    <w:rsid w:val="00965931"/>
    <w:rsid w:val="0096628C"/>
    <w:rsid w:val="00966B20"/>
    <w:rsid w:val="00966FD1"/>
    <w:rsid w:val="00966FDF"/>
    <w:rsid w:val="00967182"/>
    <w:rsid w:val="0096725B"/>
    <w:rsid w:val="0096736F"/>
    <w:rsid w:val="00970C05"/>
    <w:rsid w:val="00970E55"/>
    <w:rsid w:val="0097130C"/>
    <w:rsid w:val="00971718"/>
    <w:rsid w:val="00971F08"/>
    <w:rsid w:val="00972DF0"/>
    <w:rsid w:val="009746CC"/>
    <w:rsid w:val="00974723"/>
    <w:rsid w:val="00974D5A"/>
    <w:rsid w:val="00974F23"/>
    <w:rsid w:val="009750D7"/>
    <w:rsid w:val="00975409"/>
    <w:rsid w:val="009759C5"/>
    <w:rsid w:val="0097602E"/>
    <w:rsid w:val="0097603D"/>
    <w:rsid w:val="009764B4"/>
    <w:rsid w:val="00976949"/>
    <w:rsid w:val="00976A48"/>
    <w:rsid w:val="00976C4B"/>
    <w:rsid w:val="00976ECC"/>
    <w:rsid w:val="00976F19"/>
    <w:rsid w:val="00977203"/>
    <w:rsid w:val="009777CF"/>
    <w:rsid w:val="009779E0"/>
    <w:rsid w:val="00980477"/>
    <w:rsid w:val="0098075D"/>
    <w:rsid w:val="00981B5D"/>
    <w:rsid w:val="009820FD"/>
    <w:rsid w:val="00982E8E"/>
    <w:rsid w:val="009834A9"/>
    <w:rsid w:val="009837E1"/>
    <w:rsid w:val="0098420B"/>
    <w:rsid w:val="00984469"/>
    <w:rsid w:val="00984B75"/>
    <w:rsid w:val="009851A6"/>
    <w:rsid w:val="00985253"/>
    <w:rsid w:val="009853B3"/>
    <w:rsid w:val="009859AD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ECB"/>
    <w:rsid w:val="0099487F"/>
    <w:rsid w:val="00994DCA"/>
    <w:rsid w:val="00995666"/>
    <w:rsid w:val="00995DBD"/>
    <w:rsid w:val="009960EC"/>
    <w:rsid w:val="0099676A"/>
    <w:rsid w:val="00996B44"/>
    <w:rsid w:val="00996ED7"/>
    <w:rsid w:val="009970DD"/>
    <w:rsid w:val="009971F4"/>
    <w:rsid w:val="009977B1"/>
    <w:rsid w:val="00997ADB"/>
    <w:rsid w:val="00997BF9"/>
    <w:rsid w:val="009A0442"/>
    <w:rsid w:val="009A0927"/>
    <w:rsid w:val="009A0FBA"/>
    <w:rsid w:val="009A1601"/>
    <w:rsid w:val="009A1A9F"/>
    <w:rsid w:val="009A2208"/>
    <w:rsid w:val="009A22E1"/>
    <w:rsid w:val="009A2DBD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737"/>
    <w:rsid w:val="009A5CBA"/>
    <w:rsid w:val="009A6ABE"/>
    <w:rsid w:val="009A6D75"/>
    <w:rsid w:val="009A7567"/>
    <w:rsid w:val="009B0C2F"/>
    <w:rsid w:val="009B1F30"/>
    <w:rsid w:val="009B2F4F"/>
    <w:rsid w:val="009B37C7"/>
    <w:rsid w:val="009B3AC2"/>
    <w:rsid w:val="009B3B90"/>
    <w:rsid w:val="009B4177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55E"/>
    <w:rsid w:val="009B7E87"/>
    <w:rsid w:val="009C0184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A49"/>
    <w:rsid w:val="009C3102"/>
    <w:rsid w:val="009C3148"/>
    <w:rsid w:val="009C314F"/>
    <w:rsid w:val="009C3480"/>
    <w:rsid w:val="009C36EF"/>
    <w:rsid w:val="009C403E"/>
    <w:rsid w:val="009C491D"/>
    <w:rsid w:val="009C4D4C"/>
    <w:rsid w:val="009C4E35"/>
    <w:rsid w:val="009C4E9A"/>
    <w:rsid w:val="009C52F8"/>
    <w:rsid w:val="009C5A97"/>
    <w:rsid w:val="009C5E38"/>
    <w:rsid w:val="009C6D92"/>
    <w:rsid w:val="009C7790"/>
    <w:rsid w:val="009C79A4"/>
    <w:rsid w:val="009C7D2B"/>
    <w:rsid w:val="009C7EF7"/>
    <w:rsid w:val="009D038A"/>
    <w:rsid w:val="009D0828"/>
    <w:rsid w:val="009D0B6D"/>
    <w:rsid w:val="009D1A0A"/>
    <w:rsid w:val="009D1E0C"/>
    <w:rsid w:val="009D22A0"/>
    <w:rsid w:val="009D249B"/>
    <w:rsid w:val="009D318D"/>
    <w:rsid w:val="009D326D"/>
    <w:rsid w:val="009D389D"/>
    <w:rsid w:val="009D40D8"/>
    <w:rsid w:val="009D45B9"/>
    <w:rsid w:val="009D4E0A"/>
    <w:rsid w:val="009D4EED"/>
    <w:rsid w:val="009D4FF0"/>
    <w:rsid w:val="009D64D9"/>
    <w:rsid w:val="009D66B1"/>
    <w:rsid w:val="009D671A"/>
    <w:rsid w:val="009D703C"/>
    <w:rsid w:val="009D718F"/>
    <w:rsid w:val="009D7848"/>
    <w:rsid w:val="009D7FB5"/>
    <w:rsid w:val="009E0082"/>
    <w:rsid w:val="009E068F"/>
    <w:rsid w:val="009E0901"/>
    <w:rsid w:val="009E0F56"/>
    <w:rsid w:val="009E14E0"/>
    <w:rsid w:val="009E16FF"/>
    <w:rsid w:val="009E245D"/>
    <w:rsid w:val="009E3017"/>
    <w:rsid w:val="009E30C0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7070"/>
    <w:rsid w:val="009E78E7"/>
    <w:rsid w:val="009E7E2D"/>
    <w:rsid w:val="009F08F3"/>
    <w:rsid w:val="009F0D6D"/>
    <w:rsid w:val="009F0EBC"/>
    <w:rsid w:val="009F0F28"/>
    <w:rsid w:val="009F1A60"/>
    <w:rsid w:val="009F2069"/>
    <w:rsid w:val="009F2A90"/>
    <w:rsid w:val="009F344F"/>
    <w:rsid w:val="009F390C"/>
    <w:rsid w:val="009F427D"/>
    <w:rsid w:val="009F4B63"/>
    <w:rsid w:val="009F5C8A"/>
    <w:rsid w:val="009F5E13"/>
    <w:rsid w:val="009F5E2F"/>
    <w:rsid w:val="009F5EAE"/>
    <w:rsid w:val="009F6AF6"/>
    <w:rsid w:val="009F7114"/>
    <w:rsid w:val="009F7437"/>
    <w:rsid w:val="00A00D59"/>
    <w:rsid w:val="00A01189"/>
    <w:rsid w:val="00A0185F"/>
    <w:rsid w:val="00A01D07"/>
    <w:rsid w:val="00A01D47"/>
    <w:rsid w:val="00A01F1A"/>
    <w:rsid w:val="00A02BCE"/>
    <w:rsid w:val="00A02E5F"/>
    <w:rsid w:val="00A0407B"/>
    <w:rsid w:val="00A04477"/>
    <w:rsid w:val="00A048A8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2DE"/>
    <w:rsid w:val="00A07734"/>
    <w:rsid w:val="00A1051C"/>
    <w:rsid w:val="00A1094B"/>
    <w:rsid w:val="00A10999"/>
    <w:rsid w:val="00A12A87"/>
    <w:rsid w:val="00A12C38"/>
    <w:rsid w:val="00A13E54"/>
    <w:rsid w:val="00A14582"/>
    <w:rsid w:val="00A14BCD"/>
    <w:rsid w:val="00A14F4E"/>
    <w:rsid w:val="00A150C0"/>
    <w:rsid w:val="00A15C12"/>
    <w:rsid w:val="00A1673D"/>
    <w:rsid w:val="00A16AF3"/>
    <w:rsid w:val="00A16CCA"/>
    <w:rsid w:val="00A17838"/>
    <w:rsid w:val="00A17EBF"/>
    <w:rsid w:val="00A17F63"/>
    <w:rsid w:val="00A17F64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6473"/>
    <w:rsid w:val="00A264A9"/>
    <w:rsid w:val="00A26879"/>
    <w:rsid w:val="00A26D56"/>
    <w:rsid w:val="00A27785"/>
    <w:rsid w:val="00A27829"/>
    <w:rsid w:val="00A30187"/>
    <w:rsid w:val="00A30775"/>
    <w:rsid w:val="00A30C96"/>
    <w:rsid w:val="00A31168"/>
    <w:rsid w:val="00A32CF3"/>
    <w:rsid w:val="00A32D08"/>
    <w:rsid w:val="00A3448A"/>
    <w:rsid w:val="00A345C0"/>
    <w:rsid w:val="00A34B4D"/>
    <w:rsid w:val="00A34F34"/>
    <w:rsid w:val="00A35AB7"/>
    <w:rsid w:val="00A35AE2"/>
    <w:rsid w:val="00A3605B"/>
    <w:rsid w:val="00A36297"/>
    <w:rsid w:val="00A365D2"/>
    <w:rsid w:val="00A36738"/>
    <w:rsid w:val="00A36AE6"/>
    <w:rsid w:val="00A3720D"/>
    <w:rsid w:val="00A37380"/>
    <w:rsid w:val="00A37731"/>
    <w:rsid w:val="00A37A60"/>
    <w:rsid w:val="00A37E42"/>
    <w:rsid w:val="00A400CD"/>
    <w:rsid w:val="00A40372"/>
    <w:rsid w:val="00A40ED0"/>
    <w:rsid w:val="00A4151F"/>
    <w:rsid w:val="00A41966"/>
    <w:rsid w:val="00A41ABD"/>
    <w:rsid w:val="00A41E2B"/>
    <w:rsid w:val="00A41FB3"/>
    <w:rsid w:val="00A4246E"/>
    <w:rsid w:val="00A424F3"/>
    <w:rsid w:val="00A42616"/>
    <w:rsid w:val="00A43532"/>
    <w:rsid w:val="00A436F3"/>
    <w:rsid w:val="00A4478E"/>
    <w:rsid w:val="00A44A9C"/>
    <w:rsid w:val="00A44CAD"/>
    <w:rsid w:val="00A45639"/>
    <w:rsid w:val="00A45918"/>
    <w:rsid w:val="00A45B74"/>
    <w:rsid w:val="00A45C97"/>
    <w:rsid w:val="00A464C9"/>
    <w:rsid w:val="00A5014C"/>
    <w:rsid w:val="00A50307"/>
    <w:rsid w:val="00A507F0"/>
    <w:rsid w:val="00A5094F"/>
    <w:rsid w:val="00A50D0A"/>
    <w:rsid w:val="00A50D8F"/>
    <w:rsid w:val="00A51156"/>
    <w:rsid w:val="00A5156C"/>
    <w:rsid w:val="00A51AF0"/>
    <w:rsid w:val="00A51E0C"/>
    <w:rsid w:val="00A52210"/>
    <w:rsid w:val="00A5266E"/>
    <w:rsid w:val="00A52C03"/>
    <w:rsid w:val="00A52E1D"/>
    <w:rsid w:val="00A54279"/>
    <w:rsid w:val="00A54D8D"/>
    <w:rsid w:val="00A55B22"/>
    <w:rsid w:val="00A55B28"/>
    <w:rsid w:val="00A5629A"/>
    <w:rsid w:val="00A56798"/>
    <w:rsid w:val="00A56FE3"/>
    <w:rsid w:val="00A5770C"/>
    <w:rsid w:val="00A578D6"/>
    <w:rsid w:val="00A57977"/>
    <w:rsid w:val="00A60896"/>
    <w:rsid w:val="00A60B8E"/>
    <w:rsid w:val="00A61499"/>
    <w:rsid w:val="00A614AE"/>
    <w:rsid w:val="00A618D9"/>
    <w:rsid w:val="00A623AD"/>
    <w:rsid w:val="00A62A77"/>
    <w:rsid w:val="00A62DD4"/>
    <w:rsid w:val="00A63483"/>
    <w:rsid w:val="00A634A9"/>
    <w:rsid w:val="00A63BEA"/>
    <w:rsid w:val="00A644CA"/>
    <w:rsid w:val="00A64B49"/>
    <w:rsid w:val="00A6529E"/>
    <w:rsid w:val="00A657D7"/>
    <w:rsid w:val="00A65E06"/>
    <w:rsid w:val="00A66085"/>
    <w:rsid w:val="00A660AC"/>
    <w:rsid w:val="00A66529"/>
    <w:rsid w:val="00A6687C"/>
    <w:rsid w:val="00A66DA8"/>
    <w:rsid w:val="00A670E2"/>
    <w:rsid w:val="00A672FE"/>
    <w:rsid w:val="00A67391"/>
    <w:rsid w:val="00A6760C"/>
    <w:rsid w:val="00A67E6C"/>
    <w:rsid w:val="00A67FB1"/>
    <w:rsid w:val="00A710DD"/>
    <w:rsid w:val="00A7194D"/>
    <w:rsid w:val="00A719D1"/>
    <w:rsid w:val="00A71B99"/>
    <w:rsid w:val="00A71F88"/>
    <w:rsid w:val="00A724FB"/>
    <w:rsid w:val="00A730C4"/>
    <w:rsid w:val="00A733D2"/>
    <w:rsid w:val="00A739D0"/>
    <w:rsid w:val="00A73A0D"/>
    <w:rsid w:val="00A73B9B"/>
    <w:rsid w:val="00A74CBF"/>
    <w:rsid w:val="00A74DB0"/>
    <w:rsid w:val="00A75D39"/>
    <w:rsid w:val="00A761D4"/>
    <w:rsid w:val="00A76DBB"/>
    <w:rsid w:val="00A7706C"/>
    <w:rsid w:val="00A7787E"/>
    <w:rsid w:val="00A778D5"/>
    <w:rsid w:val="00A77C56"/>
    <w:rsid w:val="00A77EC4"/>
    <w:rsid w:val="00A80575"/>
    <w:rsid w:val="00A80AC7"/>
    <w:rsid w:val="00A81256"/>
    <w:rsid w:val="00A822BB"/>
    <w:rsid w:val="00A8242B"/>
    <w:rsid w:val="00A824A9"/>
    <w:rsid w:val="00A842FD"/>
    <w:rsid w:val="00A84A87"/>
    <w:rsid w:val="00A860FE"/>
    <w:rsid w:val="00A86121"/>
    <w:rsid w:val="00A862D4"/>
    <w:rsid w:val="00A87564"/>
    <w:rsid w:val="00A87AFE"/>
    <w:rsid w:val="00A90CFA"/>
    <w:rsid w:val="00A91F1F"/>
    <w:rsid w:val="00A92879"/>
    <w:rsid w:val="00A92D88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AEF"/>
    <w:rsid w:val="00A95CD7"/>
    <w:rsid w:val="00A97418"/>
    <w:rsid w:val="00AA016F"/>
    <w:rsid w:val="00AA0F66"/>
    <w:rsid w:val="00AA0FCD"/>
    <w:rsid w:val="00AA12FA"/>
    <w:rsid w:val="00AA1600"/>
    <w:rsid w:val="00AA1ED6"/>
    <w:rsid w:val="00AA1FD2"/>
    <w:rsid w:val="00AA20D0"/>
    <w:rsid w:val="00AA26C7"/>
    <w:rsid w:val="00AA2935"/>
    <w:rsid w:val="00AA2C82"/>
    <w:rsid w:val="00AA330A"/>
    <w:rsid w:val="00AA33C1"/>
    <w:rsid w:val="00AA361D"/>
    <w:rsid w:val="00AA43F2"/>
    <w:rsid w:val="00AA47F2"/>
    <w:rsid w:val="00AA4CAC"/>
    <w:rsid w:val="00AA51D6"/>
    <w:rsid w:val="00AA5A4B"/>
    <w:rsid w:val="00AA5B74"/>
    <w:rsid w:val="00AA68C4"/>
    <w:rsid w:val="00AA7467"/>
    <w:rsid w:val="00AA7C13"/>
    <w:rsid w:val="00AB0122"/>
    <w:rsid w:val="00AB028A"/>
    <w:rsid w:val="00AB03C6"/>
    <w:rsid w:val="00AB0BC8"/>
    <w:rsid w:val="00AB0CF3"/>
    <w:rsid w:val="00AB0E42"/>
    <w:rsid w:val="00AB11CA"/>
    <w:rsid w:val="00AB1303"/>
    <w:rsid w:val="00AB14D9"/>
    <w:rsid w:val="00AB2F6B"/>
    <w:rsid w:val="00AB3938"/>
    <w:rsid w:val="00AB3A48"/>
    <w:rsid w:val="00AB3F33"/>
    <w:rsid w:val="00AB44DE"/>
    <w:rsid w:val="00AB4AB8"/>
    <w:rsid w:val="00AB571C"/>
    <w:rsid w:val="00AB606B"/>
    <w:rsid w:val="00AB655E"/>
    <w:rsid w:val="00AB6DE4"/>
    <w:rsid w:val="00AB732A"/>
    <w:rsid w:val="00AB7A59"/>
    <w:rsid w:val="00AB7BB9"/>
    <w:rsid w:val="00AC007F"/>
    <w:rsid w:val="00AC08AA"/>
    <w:rsid w:val="00AC0C93"/>
    <w:rsid w:val="00AC14B9"/>
    <w:rsid w:val="00AC1C05"/>
    <w:rsid w:val="00AC2A81"/>
    <w:rsid w:val="00AC2A93"/>
    <w:rsid w:val="00AC2ECD"/>
    <w:rsid w:val="00AC3077"/>
    <w:rsid w:val="00AC30BE"/>
    <w:rsid w:val="00AC3119"/>
    <w:rsid w:val="00AC35CD"/>
    <w:rsid w:val="00AC3A61"/>
    <w:rsid w:val="00AC3D10"/>
    <w:rsid w:val="00AC49FB"/>
    <w:rsid w:val="00AC4BBF"/>
    <w:rsid w:val="00AC550F"/>
    <w:rsid w:val="00AC5867"/>
    <w:rsid w:val="00AC5A10"/>
    <w:rsid w:val="00AC5A65"/>
    <w:rsid w:val="00AC675A"/>
    <w:rsid w:val="00AC6CC7"/>
    <w:rsid w:val="00AC733C"/>
    <w:rsid w:val="00AC7B22"/>
    <w:rsid w:val="00AD00BB"/>
    <w:rsid w:val="00AD0AA3"/>
    <w:rsid w:val="00AD122E"/>
    <w:rsid w:val="00AD1C61"/>
    <w:rsid w:val="00AD1D20"/>
    <w:rsid w:val="00AD1D66"/>
    <w:rsid w:val="00AD2076"/>
    <w:rsid w:val="00AD20C4"/>
    <w:rsid w:val="00AD2225"/>
    <w:rsid w:val="00AD236B"/>
    <w:rsid w:val="00AD29BD"/>
    <w:rsid w:val="00AD2C54"/>
    <w:rsid w:val="00AD3F94"/>
    <w:rsid w:val="00AD4A5A"/>
    <w:rsid w:val="00AD51ED"/>
    <w:rsid w:val="00AD59AB"/>
    <w:rsid w:val="00AD5F22"/>
    <w:rsid w:val="00AD621E"/>
    <w:rsid w:val="00AD62BC"/>
    <w:rsid w:val="00AD7C52"/>
    <w:rsid w:val="00AE0470"/>
    <w:rsid w:val="00AE07E6"/>
    <w:rsid w:val="00AE092F"/>
    <w:rsid w:val="00AE098D"/>
    <w:rsid w:val="00AE0B14"/>
    <w:rsid w:val="00AE0C21"/>
    <w:rsid w:val="00AE0DAF"/>
    <w:rsid w:val="00AE22FB"/>
    <w:rsid w:val="00AE23EE"/>
    <w:rsid w:val="00AE2540"/>
    <w:rsid w:val="00AE27AC"/>
    <w:rsid w:val="00AE29DA"/>
    <w:rsid w:val="00AE3981"/>
    <w:rsid w:val="00AE3E93"/>
    <w:rsid w:val="00AE40E0"/>
    <w:rsid w:val="00AE41B4"/>
    <w:rsid w:val="00AE4662"/>
    <w:rsid w:val="00AE4D2F"/>
    <w:rsid w:val="00AE4DBA"/>
    <w:rsid w:val="00AE4F07"/>
    <w:rsid w:val="00AE53DE"/>
    <w:rsid w:val="00AE5738"/>
    <w:rsid w:val="00AE5A36"/>
    <w:rsid w:val="00AE743A"/>
    <w:rsid w:val="00AE7CB5"/>
    <w:rsid w:val="00AE7EFF"/>
    <w:rsid w:val="00AF08CA"/>
    <w:rsid w:val="00AF1C5D"/>
    <w:rsid w:val="00AF25D5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1D9"/>
    <w:rsid w:val="00AF6371"/>
    <w:rsid w:val="00AF6A8B"/>
    <w:rsid w:val="00AF6FDE"/>
    <w:rsid w:val="00AF7121"/>
    <w:rsid w:val="00B006AF"/>
    <w:rsid w:val="00B006FE"/>
    <w:rsid w:val="00B007CB"/>
    <w:rsid w:val="00B02176"/>
    <w:rsid w:val="00B025D7"/>
    <w:rsid w:val="00B02AA9"/>
    <w:rsid w:val="00B02B82"/>
    <w:rsid w:val="00B02FA3"/>
    <w:rsid w:val="00B0311F"/>
    <w:rsid w:val="00B03429"/>
    <w:rsid w:val="00B04260"/>
    <w:rsid w:val="00B047FD"/>
    <w:rsid w:val="00B04E03"/>
    <w:rsid w:val="00B04E96"/>
    <w:rsid w:val="00B05084"/>
    <w:rsid w:val="00B051D7"/>
    <w:rsid w:val="00B054A3"/>
    <w:rsid w:val="00B0592F"/>
    <w:rsid w:val="00B05B76"/>
    <w:rsid w:val="00B05BDA"/>
    <w:rsid w:val="00B05E95"/>
    <w:rsid w:val="00B0737B"/>
    <w:rsid w:val="00B07961"/>
    <w:rsid w:val="00B07EBA"/>
    <w:rsid w:val="00B100B9"/>
    <w:rsid w:val="00B1052A"/>
    <w:rsid w:val="00B105F6"/>
    <w:rsid w:val="00B10E8A"/>
    <w:rsid w:val="00B125F7"/>
    <w:rsid w:val="00B139E0"/>
    <w:rsid w:val="00B13A43"/>
    <w:rsid w:val="00B13A66"/>
    <w:rsid w:val="00B13E74"/>
    <w:rsid w:val="00B1469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389"/>
    <w:rsid w:val="00B176C4"/>
    <w:rsid w:val="00B17ACA"/>
    <w:rsid w:val="00B20256"/>
    <w:rsid w:val="00B20315"/>
    <w:rsid w:val="00B2074F"/>
    <w:rsid w:val="00B207D5"/>
    <w:rsid w:val="00B20D09"/>
    <w:rsid w:val="00B2133E"/>
    <w:rsid w:val="00B21DEF"/>
    <w:rsid w:val="00B22288"/>
    <w:rsid w:val="00B22A95"/>
    <w:rsid w:val="00B22AC0"/>
    <w:rsid w:val="00B23230"/>
    <w:rsid w:val="00B2390C"/>
    <w:rsid w:val="00B23AE8"/>
    <w:rsid w:val="00B23CC2"/>
    <w:rsid w:val="00B25109"/>
    <w:rsid w:val="00B25CF5"/>
    <w:rsid w:val="00B2712A"/>
    <w:rsid w:val="00B2763F"/>
    <w:rsid w:val="00B27853"/>
    <w:rsid w:val="00B27AAC"/>
    <w:rsid w:val="00B302FA"/>
    <w:rsid w:val="00B308CC"/>
    <w:rsid w:val="00B30929"/>
    <w:rsid w:val="00B313B4"/>
    <w:rsid w:val="00B31FE9"/>
    <w:rsid w:val="00B32B61"/>
    <w:rsid w:val="00B32E9F"/>
    <w:rsid w:val="00B330B8"/>
    <w:rsid w:val="00B336EE"/>
    <w:rsid w:val="00B338BE"/>
    <w:rsid w:val="00B33B9C"/>
    <w:rsid w:val="00B33EE9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08A"/>
    <w:rsid w:val="00B41888"/>
    <w:rsid w:val="00B42655"/>
    <w:rsid w:val="00B42961"/>
    <w:rsid w:val="00B4297F"/>
    <w:rsid w:val="00B44118"/>
    <w:rsid w:val="00B45896"/>
    <w:rsid w:val="00B459AB"/>
    <w:rsid w:val="00B45A52"/>
    <w:rsid w:val="00B46175"/>
    <w:rsid w:val="00B46AD4"/>
    <w:rsid w:val="00B46E76"/>
    <w:rsid w:val="00B47BEE"/>
    <w:rsid w:val="00B47EDA"/>
    <w:rsid w:val="00B50296"/>
    <w:rsid w:val="00B5054E"/>
    <w:rsid w:val="00B50B57"/>
    <w:rsid w:val="00B50C4B"/>
    <w:rsid w:val="00B5148A"/>
    <w:rsid w:val="00B51602"/>
    <w:rsid w:val="00B51FEE"/>
    <w:rsid w:val="00B52A53"/>
    <w:rsid w:val="00B52A99"/>
    <w:rsid w:val="00B52D7F"/>
    <w:rsid w:val="00B533CE"/>
    <w:rsid w:val="00B53ED8"/>
    <w:rsid w:val="00B549AA"/>
    <w:rsid w:val="00B54D06"/>
    <w:rsid w:val="00B54FC5"/>
    <w:rsid w:val="00B55054"/>
    <w:rsid w:val="00B567ED"/>
    <w:rsid w:val="00B56916"/>
    <w:rsid w:val="00B56D9B"/>
    <w:rsid w:val="00B571BA"/>
    <w:rsid w:val="00B57302"/>
    <w:rsid w:val="00B5776E"/>
    <w:rsid w:val="00B57A22"/>
    <w:rsid w:val="00B57F58"/>
    <w:rsid w:val="00B6021E"/>
    <w:rsid w:val="00B603CD"/>
    <w:rsid w:val="00B604C1"/>
    <w:rsid w:val="00B60F10"/>
    <w:rsid w:val="00B61000"/>
    <w:rsid w:val="00B6141B"/>
    <w:rsid w:val="00B626E7"/>
    <w:rsid w:val="00B62AAA"/>
    <w:rsid w:val="00B62B11"/>
    <w:rsid w:val="00B6323F"/>
    <w:rsid w:val="00B6366E"/>
    <w:rsid w:val="00B64259"/>
    <w:rsid w:val="00B6553E"/>
    <w:rsid w:val="00B658B9"/>
    <w:rsid w:val="00B66345"/>
    <w:rsid w:val="00B664C7"/>
    <w:rsid w:val="00B6693C"/>
    <w:rsid w:val="00B669B8"/>
    <w:rsid w:val="00B66CD3"/>
    <w:rsid w:val="00B67521"/>
    <w:rsid w:val="00B705F9"/>
    <w:rsid w:val="00B70733"/>
    <w:rsid w:val="00B71076"/>
    <w:rsid w:val="00B716B4"/>
    <w:rsid w:val="00B72EBD"/>
    <w:rsid w:val="00B73393"/>
    <w:rsid w:val="00B739F6"/>
    <w:rsid w:val="00B73E5E"/>
    <w:rsid w:val="00B74D07"/>
    <w:rsid w:val="00B758CC"/>
    <w:rsid w:val="00B75C40"/>
    <w:rsid w:val="00B75D28"/>
    <w:rsid w:val="00B768FE"/>
    <w:rsid w:val="00B76AE7"/>
    <w:rsid w:val="00B76EFA"/>
    <w:rsid w:val="00B77A05"/>
    <w:rsid w:val="00B77A81"/>
    <w:rsid w:val="00B77AEB"/>
    <w:rsid w:val="00B77B2A"/>
    <w:rsid w:val="00B77EC9"/>
    <w:rsid w:val="00B80475"/>
    <w:rsid w:val="00B8092B"/>
    <w:rsid w:val="00B8137F"/>
    <w:rsid w:val="00B81A6C"/>
    <w:rsid w:val="00B81AD8"/>
    <w:rsid w:val="00B8205F"/>
    <w:rsid w:val="00B82151"/>
    <w:rsid w:val="00B82BEB"/>
    <w:rsid w:val="00B84708"/>
    <w:rsid w:val="00B855E5"/>
    <w:rsid w:val="00B856F3"/>
    <w:rsid w:val="00B85717"/>
    <w:rsid w:val="00B85DE5"/>
    <w:rsid w:val="00B8681D"/>
    <w:rsid w:val="00B86DDF"/>
    <w:rsid w:val="00B90031"/>
    <w:rsid w:val="00B90739"/>
    <w:rsid w:val="00B90F73"/>
    <w:rsid w:val="00B91DE3"/>
    <w:rsid w:val="00B921AA"/>
    <w:rsid w:val="00B923B3"/>
    <w:rsid w:val="00B92526"/>
    <w:rsid w:val="00B92DAF"/>
    <w:rsid w:val="00B92F19"/>
    <w:rsid w:val="00B93427"/>
    <w:rsid w:val="00B93B55"/>
    <w:rsid w:val="00B93B59"/>
    <w:rsid w:val="00B9406A"/>
    <w:rsid w:val="00B9441F"/>
    <w:rsid w:val="00B94E68"/>
    <w:rsid w:val="00B951DC"/>
    <w:rsid w:val="00B9530B"/>
    <w:rsid w:val="00B96A62"/>
    <w:rsid w:val="00B973B9"/>
    <w:rsid w:val="00B97945"/>
    <w:rsid w:val="00B979CD"/>
    <w:rsid w:val="00B97F52"/>
    <w:rsid w:val="00BA09FA"/>
    <w:rsid w:val="00BA1C25"/>
    <w:rsid w:val="00BA2280"/>
    <w:rsid w:val="00BA2A08"/>
    <w:rsid w:val="00BA34C0"/>
    <w:rsid w:val="00BA3EFA"/>
    <w:rsid w:val="00BA3F6C"/>
    <w:rsid w:val="00BA4781"/>
    <w:rsid w:val="00BA47B3"/>
    <w:rsid w:val="00BA49CB"/>
    <w:rsid w:val="00BA4AAB"/>
    <w:rsid w:val="00BA4F1E"/>
    <w:rsid w:val="00BA56D2"/>
    <w:rsid w:val="00BA592D"/>
    <w:rsid w:val="00BA67D0"/>
    <w:rsid w:val="00BA6F79"/>
    <w:rsid w:val="00BA76E0"/>
    <w:rsid w:val="00BA7A7D"/>
    <w:rsid w:val="00BA7B78"/>
    <w:rsid w:val="00BB06A2"/>
    <w:rsid w:val="00BB0D37"/>
    <w:rsid w:val="00BB14C1"/>
    <w:rsid w:val="00BB14C4"/>
    <w:rsid w:val="00BB2A25"/>
    <w:rsid w:val="00BB36D4"/>
    <w:rsid w:val="00BB4495"/>
    <w:rsid w:val="00BB4786"/>
    <w:rsid w:val="00BB51E9"/>
    <w:rsid w:val="00BB52BF"/>
    <w:rsid w:val="00BB534C"/>
    <w:rsid w:val="00BB599E"/>
    <w:rsid w:val="00BB749A"/>
    <w:rsid w:val="00BC0427"/>
    <w:rsid w:val="00BC0630"/>
    <w:rsid w:val="00BC0A7C"/>
    <w:rsid w:val="00BC0B77"/>
    <w:rsid w:val="00BC0FDC"/>
    <w:rsid w:val="00BC1082"/>
    <w:rsid w:val="00BC139A"/>
    <w:rsid w:val="00BC162D"/>
    <w:rsid w:val="00BC1F30"/>
    <w:rsid w:val="00BC24C0"/>
    <w:rsid w:val="00BC25AA"/>
    <w:rsid w:val="00BC3053"/>
    <w:rsid w:val="00BC3FAD"/>
    <w:rsid w:val="00BC44DE"/>
    <w:rsid w:val="00BC4AD5"/>
    <w:rsid w:val="00BC4D2E"/>
    <w:rsid w:val="00BC524F"/>
    <w:rsid w:val="00BC5D1C"/>
    <w:rsid w:val="00BC6A41"/>
    <w:rsid w:val="00BC6BB5"/>
    <w:rsid w:val="00BC6BC1"/>
    <w:rsid w:val="00BC6CB1"/>
    <w:rsid w:val="00BC7044"/>
    <w:rsid w:val="00BD04D5"/>
    <w:rsid w:val="00BD1169"/>
    <w:rsid w:val="00BD1823"/>
    <w:rsid w:val="00BD18B8"/>
    <w:rsid w:val="00BD1AA5"/>
    <w:rsid w:val="00BD216C"/>
    <w:rsid w:val="00BD27AF"/>
    <w:rsid w:val="00BD3A8A"/>
    <w:rsid w:val="00BD3AD1"/>
    <w:rsid w:val="00BD47A8"/>
    <w:rsid w:val="00BD48AC"/>
    <w:rsid w:val="00BD4CDD"/>
    <w:rsid w:val="00BD4FA5"/>
    <w:rsid w:val="00BD58BC"/>
    <w:rsid w:val="00BD5F1A"/>
    <w:rsid w:val="00BD619F"/>
    <w:rsid w:val="00BD64B1"/>
    <w:rsid w:val="00BD731A"/>
    <w:rsid w:val="00BD7F16"/>
    <w:rsid w:val="00BE0B97"/>
    <w:rsid w:val="00BE0BF1"/>
    <w:rsid w:val="00BE10E1"/>
    <w:rsid w:val="00BE114F"/>
    <w:rsid w:val="00BE1234"/>
    <w:rsid w:val="00BE1FD4"/>
    <w:rsid w:val="00BE2FA6"/>
    <w:rsid w:val="00BE333F"/>
    <w:rsid w:val="00BE45B3"/>
    <w:rsid w:val="00BE4818"/>
    <w:rsid w:val="00BE5959"/>
    <w:rsid w:val="00BE5A2F"/>
    <w:rsid w:val="00BE6453"/>
    <w:rsid w:val="00BE6B3A"/>
    <w:rsid w:val="00BE6BE5"/>
    <w:rsid w:val="00BE7406"/>
    <w:rsid w:val="00BE7603"/>
    <w:rsid w:val="00BE7611"/>
    <w:rsid w:val="00BE78F7"/>
    <w:rsid w:val="00BF0151"/>
    <w:rsid w:val="00BF0A13"/>
    <w:rsid w:val="00BF0A54"/>
    <w:rsid w:val="00BF0FA3"/>
    <w:rsid w:val="00BF13E9"/>
    <w:rsid w:val="00BF1623"/>
    <w:rsid w:val="00BF1B6B"/>
    <w:rsid w:val="00BF1D89"/>
    <w:rsid w:val="00BF26D4"/>
    <w:rsid w:val="00BF26EB"/>
    <w:rsid w:val="00BF3077"/>
    <w:rsid w:val="00BF316D"/>
    <w:rsid w:val="00BF3251"/>
    <w:rsid w:val="00BF3279"/>
    <w:rsid w:val="00BF3B6B"/>
    <w:rsid w:val="00BF3E81"/>
    <w:rsid w:val="00BF3EC8"/>
    <w:rsid w:val="00BF408B"/>
    <w:rsid w:val="00BF4D66"/>
    <w:rsid w:val="00BF4E42"/>
    <w:rsid w:val="00BF516E"/>
    <w:rsid w:val="00BF5872"/>
    <w:rsid w:val="00BF5CF6"/>
    <w:rsid w:val="00BF6036"/>
    <w:rsid w:val="00BF611E"/>
    <w:rsid w:val="00BF6582"/>
    <w:rsid w:val="00BF6775"/>
    <w:rsid w:val="00BF690B"/>
    <w:rsid w:val="00BF7217"/>
    <w:rsid w:val="00BF7356"/>
    <w:rsid w:val="00BF74C7"/>
    <w:rsid w:val="00BF7623"/>
    <w:rsid w:val="00BF7ACB"/>
    <w:rsid w:val="00C001BE"/>
    <w:rsid w:val="00C00599"/>
    <w:rsid w:val="00C009AC"/>
    <w:rsid w:val="00C00AE8"/>
    <w:rsid w:val="00C00B53"/>
    <w:rsid w:val="00C015F1"/>
    <w:rsid w:val="00C01F33"/>
    <w:rsid w:val="00C02CC6"/>
    <w:rsid w:val="00C02DA5"/>
    <w:rsid w:val="00C02EF8"/>
    <w:rsid w:val="00C032FC"/>
    <w:rsid w:val="00C034B4"/>
    <w:rsid w:val="00C03A96"/>
    <w:rsid w:val="00C040F7"/>
    <w:rsid w:val="00C041B0"/>
    <w:rsid w:val="00C04426"/>
    <w:rsid w:val="00C04475"/>
    <w:rsid w:val="00C044AB"/>
    <w:rsid w:val="00C05706"/>
    <w:rsid w:val="00C05E8E"/>
    <w:rsid w:val="00C0608C"/>
    <w:rsid w:val="00C06AD5"/>
    <w:rsid w:val="00C07377"/>
    <w:rsid w:val="00C07803"/>
    <w:rsid w:val="00C10283"/>
    <w:rsid w:val="00C10478"/>
    <w:rsid w:val="00C10B6E"/>
    <w:rsid w:val="00C11260"/>
    <w:rsid w:val="00C119F4"/>
    <w:rsid w:val="00C11C6A"/>
    <w:rsid w:val="00C11E4F"/>
    <w:rsid w:val="00C12107"/>
    <w:rsid w:val="00C12978"/>
    <w:rsid w:val="00C1336E"/>
    <w:rsid w:val="00C1339F"/>
    <w:rsid w:val="00C13429"/>
    <w:rsid w:val="00C136B9"/>
    <w:rsid w:val="00C1374C"/>
    <w:rsid w:val="00C14D4B"/>
    <w:rsid w:val="00C14F45"/>
    <w:rsid w:val="00C154BB"/>
    <w:rsid w:val="00C15FEA"/>
    <w:rsid w:val="00C1670D"/>
    <w:rsid w:val="00C16ABE"/>
    <w:rsid w:val="00C173FB"/>
    <w:rsid w:val="00C1752E"/>
    <w:rsid w:val="00C177D6"/>
    <w:rsid w:val="00C214EA"/>
    <w:rsid w:val="00C21771"/>
    <w:rsid w:val="00C219A1"/>
    <w:rsid w:val="00C21AC6"/>
    <w:rsid w:val="00C22E48"/>
    <w:rsid w:val="00C23BB8"/>
    <w:rsid w:val="00C23EE8"/>
    <w:rsid w:val="00C24654"/>
    <w:rsid w:val="00C2471F"/>
    <w:rsid w:val="00C24E68"/>
    <w:rsid w:val="00C25DF9"/>
    <w:rsid w:val="00C2656B"/>
    <w:rsid w:val="00C26FAA"/>
    <w:rsid w:val="00C27291"/>
    <w:rsid w:val="00C279B5"/>
    <w:rsid w:val="00C27BD2"/>
    <w:rsid w:val="00C27C45"/>
    <w:rsid w:val="00C30691"/>
    <w:rsid w:val="00C30833"/>
    <w:rsid w:val="00C30F0B"/>
    <w:rsid w:val="00C3168E"/>
    <w:rsid w:val="00C35447"/>
    <w:rsid w:val="00C35564"/>
    <w:rsid w:val="00C35CCF"/>
    <w:rsid w:val="00C3719D"/>
    <w:rsid w:val="00C3756F"/>
    <w:rsid w:val="00C377C8"/>
    <w:rsid w:val="00C37FEB"/>
    <w:rsid w:val="00C4076A"/>
    <w:rsid w:val="00C41251"/>
    <w:rsid w:val="00C4126D"/>
    <w:rsid w:val="00C413FB"/>
    <w:rsid w:val="00C427F6"/>
    <w:rsid w:val="00C42C69"/>
    <w:rsid w:val="00C42C71"/>
    <w:rsid w:val="00C42D85"/>
    <w:rsid w:val="00C42DF8"/>
    <w:rsid w:val="00C433AE"/>
    <w:rsid w:val="00C43A9B"/>
    <w:rsid w:val="00C43D8B"/>
    <w:rsid w:val="00C4558B"/>
    <w:rsid w:val="00C46240"/>
    <w:rsid w:val="00C4713E"/>
    <w:rsid w:val="00C471BE"/>
    <w:rsid w:val="00C4720C"/>
    <w:rsid w:val="00C47771"/>
    <w:rsid w:val="00C47927"/>
    <w:rsid w:val="00C4799A"/>
    <w:rsid w:val="00C47E8C"/>
    <w:rsid w:val="00C504D0"/>
    <w:rsid w:val="00C509AE"/>
    <w:rsid w:val="00C51904"/>
    <w:rsid w:val="00C520AA"/>
    <w:rsid w:val="00C525C1"/>
    <w:rsid w:val="00C52DC6"/>
    <w:rsid w:val="00C531C3"/>
    <w:rsid w:val="00C532F3"/>
    <w:rsid w:val="00C53624"/>
    <w:rsid w:val="00C53871"/>
    <w:rsid w:val="00C54995"/>
    <w:rsid w:val="00C549BD"/>
    <w:rsid w:val="00C54D41"/>
    <w:rsid w:val="00C5517F"/>
    <w:rsid w:val="00C5572E"/>
    <w:rsid w:val="00C55CFC"/>
    <w:rsid w:val="00C56ED2"/>
    <w:rsid w:val="00C56FC8"/>
    <w:rsid w:val="00C57D72"/>
    <w:rsid w:val="00C57DF8"/>
    <w:rsid w:val="00C57EF3"/>
    <w:rsid w:val="00C603E2"/>
    <w:rsid w:val="00C60406"/>
    <w:rsid w:val="00C60783"/>
    <w:rsid w:val="00C609B6"/>
    <w:rsid w:val="00C6151A"/>
    <w:rsid w:val="00C61B4C"/>
    <w:rsid w:val="00C61FE8"/>
    <w:rsid w:val="00C6225F"/>
    <w:rsid w:val="00C62F23"/>
    <w:rsid w:val="00C63A69"/>
    <w:rsid w:val="00C64433"/>
    <w:rsid w:val="00C64672"/>
    <w:rsid w:val="00C6484D"/>
    <w:rsid w:val="00C64BE5"/>
    <w:rsid w:val="00C6502D"/>
    <w:rsid w:val="00C653F6"/>
    <w:rsid w:val="00C65CA3"/>
    <w:rsid w:val="00C662E2"/>
    <w:rsid w:val="00C66D7D"/>
    <w:rsid w:val="00C67803"/>
    <w:rsid w:val="00C70449"/>
    <w:rsid w:val="00C7057C"/>
    <w:rsid w:val="00C7060E"/>
    <w:rsid w:val="00C70697"/>
    <w:rsid w:val="00C70F6D"/>
    <w:rsid w:val="00C7245B"/>
    <w:rsid w:val="00C72EF4"/>
    <w:rsid w:val="00C7377C"/>
    <w:rsid w:val="00C73831"/>
    <w:rsid w:val="00C73D4A"/>
    <w:rsid w:val="00C74046"/>
    <w:rsid w:val="00C7451A"/>
    <w:rsid w:val="00C7472C"/>
    <w:rsid w:val="00C752B6"/>
    <w:rsid w:val="00C75D2F"/>
    <w:rsid w:val="00C767BE"/>
    <w:rsid w:val="00C76963"/>
    <w:rsid w:val="00C76E3C"/>
    <w:rsid w:val="00C76F2F"/>
    <w:rsid w:val="00C770F2"/>
    <w:rsid w:val="00C77209"/>
    <w:rsid w:val="00C81568"/>
    <w:rsid w:val="00C83454"/>
    <w:rsid w:val="00C836BC"/>
    <w:rsid w:val="00C84847"/>
    <w:rsid w:val="00C84CA9"/>
    <w:rsid w:val="00C8580F"/>
    <w:rsid w:val="00C86F2C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82E"/>
    <w:rsid w:val="00C91F7D"/>
    <w:rsid w:val="00C91FCB"/>
    <w:rsid w:val="00C92212"/>
    <w:rsid w:val="00C93196"/>
    <w:rsid w:val="00C93B42"/>
    <w:rsid w:val="00C93C4B"/>
    <w:rsid w:val="00C944AB"/>
    <w:rsid w:val="00C953CF"/>
    <w:rsid w:val="00C95B40"/>
    <w:rsid w:val="00C960D1"/>
    <w:rsid w:val="00C964B6"/>
    <w:rsid w:val="00C96D0C"/>
    <w:rsid w:val="00C97482"/>
    <w:rsid w:val="00C977D6"/>
    <w:rsid w:val="00CA0487"/>
    <w:rsid w:val="00CA04B9"/>
    <w:rsid w:val="00CA05A0"/>
    <w:rsid w:val="00CA0EBA"/>
    <w:rsid w:val="00CA1057"/>
    <w:rsid w:val="00CA1ED8"/>
    <w:rsid w:val="00CA2BF4"/>
    <w:rsid w:val="00CA331B"/>
    <w:rsid w:val="00CA3474"/>
    <w:rsid w:val="00CA34C1"/>
    <w:rsid w:val="00CA4300"/>
    <w:rsid w:val="00CA4CF2"/>
    <w:rsid w:val="00CA5093"/>
    <w:rsid w:val="00CA5F74"/>
    <w:rsid w:val="00CA5F9A"/>
    <w:rsid w:val="00CA62A6"/>
    <w:rsid w:val="00CA66A6"/>
    <w:rsid w:val="00CA6F09"/>
    <w:rsid w:val="00CA7373"/>
    <w:rsid w:val="00CA774F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329"/>
    <w:rsid w:val="00CB59E0"/>
    <w:rsid w:val="00CB6111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34"/>
    <w:rsid w:val="00CC4265"/>
    <w:rsid w:val="00CC448C"/>
    <w:rsid w:val="00CC5A17"/>
    <w:rsid w:val="00CC64F8"/>
    <w:rsid w:val="00CC73EE"/>
    <w:rsid w:val="00CC745E"/>
    <w:rsid w:val="00CC7B45"/>
    <w:rsid w:val="00CD0230"/>
    <w:rsid w:val="00CD0676"/>
    <w:rsid w:val="00CD0D28"/>
    <w:rsid w:val="00CD0FCF"/>
    <w:rsid w:val="00CD1072"/>
    <w:rsid w:val="00CD1188"/>
    <w:rsid w:val="00CD12BD"/>
    <w:rsid w:val="00CD150F"/>
    <w:rsid w:val="00CD2B1A"/>
    <w:rsid w:val="00CD2D0C"/>
    <w:rsid w:val="00CD2ED1"/>
    <w:rsid w:val="00CD2F77"/>
    <w:rsid w:val="00CD30E1"/>
    <w:rsid w:val="00CD337B"/>
    <w:rsid w:val="00CD3412"/>
    <w:rsid w:val="00CD4074"/>
    <w:rsid w:val="00CD424E"/>
    <w:rsid w:val="00CD4CFF"/>
    <w:rsid w:val="00CD5555"/>
    <w:rsid w:val="00CD6A78"/>
    <w:rsid w:val="00CD7877"/>
    <w:rsid w:val="00CE0424"/>
    <w:rsid w:val="00CE07FB"/>
    <w:rsid w:val="00CE0EFF"/>
    <w:rsid w:val="00CE11DE"/>
    <w:rsid w:val="00CE182B"/>
    <w:rsid w:val="00CE2651"/>
    <w:rsid w:val="00CE2852"/>
    <w:rsid w:val="00CE2883"/>
    <w:rsid w:val="00CE2A8A"/>
    <w:rsid w:val="00CE426E"/>
    <w:rsid w:val="00CE56D0"/>
    <w:rsid w:val="00CE74E6"/>
    <w:rsid w:val="00CE7561"/>
    <w:rsid w:val="00CE7D63"/>
    <w:rsid w:val="00CF0CF8"/>
    <w:rsid w:val="00CF1354"/>
    <w:rsid w:val="00CF1709"/>
    <w:rsid w:val="00CF1AF5"/>
    <w:rsid w:val="00CF27E3"/>
    <w:rsid w:val="00CF2A8B"/>
    <w:rsid w:val="00CF2B10"/>
    <w:rsid w:val="00CF3A80"/>
    <w:rsid w:val="00CF3B1F"/>
    <w:rsid w:val="00CF3BF6"/>
    <w:rsid w:val="00CF42C4"/>
    <w:rsid w:val="00CF49D6"/>
    <w:rsid w:val="00CF51DD"/>
    <w:rsid w:val="00CF53BB"/>
    <w:rsid w:val="00CF5BA1"/>
    <w:rsid w:val="00CF5CB0"/>
    <w:rsid w:val="00CF625B"/>
    <w:rsid w:val="00CF687E"/>
    <w:rsid w:val="00CF6BA0"/>
    <w:rsid w:val="00CF760E"/>
    <w:rsid w:val="00CF7B42"/>
    <w:rsid w:val="00CF7BE7"/>
    <w:rsid w:val="00CF7C55"/>
    <w:rsid w:val="00D003E2"/>
    <w:rsid w:val="00D00503"/>
    <w:rsid w:val="00D00EE6"/>
    <w:rsid w:val="00D00F69"/>
    <w:rsid w:val="00D0142B"/>
    <w:rsid w:val="00D01F9C"/>
    <w:rsid w:val="00D02289"/>
    <w:rsid w:val="00D02C9F"/>
    <w:rsid w:val="00D031DA"/>
    <w:rsid w:val="00D0349B"/>
    <w:rsid w:val="00D0351A"/>
    <w:rsid w:val="00D03861"/>
    <w:rsid w:val="00D03898"/>
    <w:rsid w:val="00D04434"/>
    <w:rsid w:val="00D04A7D"/>
    <w:rsid w:val="00D04EE5"/>
    <w:rsid w:val="00D05AA7"/>
    <w:rsid w:val="00D05F16"/>
    <w:rsid w:val="00D06492"/>
    <w:rsid w:val="00D0655A"/>
    <w:rsid w:val="00D067F6"/>
    <w:rsid w:val="00D06D61"/>
    <w:rsid w:val="00D0708C"/>
    <w:rsid w:val="00D0791F"/>
    <w:rsid w:val="00D07992"/>
    <w:rsid w:val="00D10249"/>
    <w:rsid w:val="00D10951"/>
    <w:rsid w:val="00D115C3"/>
    <w:rsid w:val="00D11897"/>
    <w:rsid w:val="00D11FB8"/>
    <w:rsid w:val="00D12695"/>
    <w:rsid w:val="00D13135"/>
    <w:rsid w:val="00D13310"/>
    <w:rsid w:val="00D13325"/>
    <w:rsid w:val="00D13C81"/>
    <w:rsid w:val="00D13E4E"/>
    <w:rsid w:val="00D15AAD"/>
    <w:rsid w:val="00D15D01"/>
    <w:rsid w:val="00D161D8"/>
    <w:rsid w:val="00D16542"/>
    <w:rsid w:val="00D165B8"/>
    <w:rsid w:val="00D16E10"/>
    <w:rsid w:val="00D17CE4"/>
    <w:rsid w:val="00D17EFD"/>
    <w:rsid w:val="00D2006E"/>
    <w:rsid w:val="00D20896"/>
    <w:rsid w:val="00D20C69"/>
    <w:rsid w:val="00D21672"/>
    <w:rsid w:val="00D22627"/>
    <w:rsid w:val="00D2277F"/>
    <w:rsid w:val="00D23031"/>
    <w:rsid w:val="00D239A7"/>
    <w:rsid w:val="00D23BE5"/>
    <w:rsid w:val="00D23F47"/>
    <w:rsid w:val="00D242E0"/>
    <w:rsid w:val="00D2446A"/>
    <w:rsid w:val="00D24951"/>
    <w:rsid w:val="00D251A0"/>
    <w:rsid w:val="00D25491"/>
    <w:rsid w:val="00D25557"/>
    <w:rsid w:val="00D2556A"/>
    <w:rsid w:val="00D25BE0"/>
    <w:rsid w:val="00D26BF0"/>
    <w:rsid w:val="00D26C20"/>
    <w:rsid w:val="00D27F67"/>
    <w:rsid w:val="00D3005B"/>
    <w:rsid w:val="00D300E9"/>
    <w:rsid w:val="00D31B35"/>
    <w:rsid w:val="00D32518"/>
    <w:rsid w:val="00D341AD"/>
    <w:rsid w:val="00D346B3"/>
    <w:rsid w:val="00D34C1E"/>
    <w:rsid w:val="00D34C5A"/>
    <w:rsid w:val="00D351A4"/>
    <w:rsid w:val="00D35FBD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089"/>
    <w:rsid w:val="00D404CA"/>
    <w:rsid w:val="00D40B33"/>
    <w:rsid w:val="00D41B04"/>
    <w:rsid w:val="00D42204"/>
    <w:rsid w:val="00D426C2"/>
    <w:rsid w:val="00D4318F"/>
    <w:rsid w:val="00D438BF"/>
    <w:rsid w:val="00D43CF8"/>
    <w:rsid w:val="00D43DA0"/>
    <w:rsid w:val="00D440F8"/>
    <w:rsid w:val="00D441B9"/>
    <w:rsid w:val="00D4515A"/>
    <w:rsid w:val="00D4568D"/>
    <w:rsid w:val="00D4619E"/>
    <w:rsid w:val="00D463E2"/>
    <w:rsid w:val="00D46539"/>
    <w:rsid w:val="00D470E6"/>
    <w:rsid w:val="00D476B2"/>
    <w:rsid w:val="00D47C0D"/>
    <w:rsid w:val="00D50442"/>
    <w:rsid w:val="00D50A06"/>
    <w:rsid w:val="00D512FF"/>
    <w:rsid w:val="00D51F60"/>
    <w:rsid w:val="00D52BA3"/>
    <w:rsid w:val="00D5303E"/>
    <w:rsid w:val="00D53A78"/>
    <w:rsid w:val="00D546FF"/>
    <w:rsid w:val="00D548D1"/>
    <w:rsid w:val="00D54BA6"/>
    <w:rsid w:val="00D55AD5"/>
    <w:rsid w:val="00D55E91"/>
    <w:rsid w:val="00D569B1"/>
    <w:rsid w:val="00D5755C"/>
    <w:rsid w:val="00D576CA"/>
    <w:rsid w:val="00D576E3"/>
    <w:rsid w:val="00D60E13"/>
    <w:rsid w:val="00D60F1E"/>
    <w:rsid w:val="00D61AF5"/>
    <w:rsid w:val="00D62012"/>
    <w:rsid w:val="00D6228B"/>
    <w:rsid w:val="00D627CD"/>
    <w:rsid w:val="00D62AC2"/>
    <w:rsid w:val="00D62CD5"/>
    <w:rsid w:val="00D63BE7"/>
    <w:rsid w:val="00D642D1"/>
    <w:rsid w:val="00D6435F"/>
    <w:rsid w:val="00D64DEB"/>
    <w:rsid w:val="00D652B5"/>
    <w:rsid w:val="00D66155"/>
    <w:rsid w:val="00D66312"/>
    <w:rsid w:val="00D6632C"/>
    <w:rsid w:val="00D66919"/>
    <w:rsid w:val="00D66DB2"/>
    <w:rsid w:val="00D67C2D"/>
    <w:rsid w:val="00D7079A"/>
    <w:rsid w:val="00D70841"/>
    <w:rsid w:val="00D708B0"/>
    <w:rsid w:val="00D70AB2"/>
    <w:rsid w:val="00D70C0E"/>
    <w:rsid w:val="00D712BC"/>
    <w:rsid w:val="00D72099"/>
    <w:rsid w:val="00D72211"/>
    <w:rsid w:val="00D72986"/>
    <w:rsid w:val="00D73192"/>
    <w:rsid w:val="00D733FA"/>
    <w:rsid w:val="00D73A16"/>
    <w:rsid w:val="00D749BF"/>
    <w:rsid w:val="00D75215"/>
    <w:rsid w:val="00D75B44"/>
    <w:rsid w:val="00D7751A"/>
    <w:rsid w:val="00D77A44"/>
    <w:rsid w:val="00D77B1D"/>
    <w:rsid w:val="00D8021F"/>
    <w:rsid w:val="00D80383"/>
    <w:rsid w:val="00D8084D"/>
    <w:rsid w:val="00D80ADB"/>
    <w:rsid w:val="00D80B3E"/>
    <w:rsid w:val="00D81DFE"/>
    <w:rsid w:val="00D81F78"/>
    <w:rsid w:val="00D820EF"/>
    <w:rsid w:val="00D823C6"/>
    <w:rsid w:val="00D82883"/>
    <w:rsid w:val="00D82E25"/>
    <w:rsid w:val="00D82FB8"/>
    <w:rsid w:val="00D837A0"/>
    <w:rsid w:val="00D84344"/>
    <w:rsid w:val="00D85F1C"/>
    <w:rsid w:val="00D86B71"/>
    <w:rsid w:val="00D86CA3"/>
    <w:rsid w:val="00D87003"/>
    <w:rsid w:val="00D871CE"/>
    <w:rsid w:val="00D8787A"/>
    <w:rsid w:val="00D878A9"/>
    <w:rsid w:val="00D8796C"/>
    <w:rsid w:val="00D87C65"/>
    <w:rsid w:val="00D90033"/>
    <w:rsid w:val="00D90AE2"/>
    <w:rsid w:val="00D9129F"/>
    <w:rsid w:val="00D9196D"/>
    <w:rsid w:val="00D9286C"/>
    <w:rsid w:val="00D92982"/>
    <w:rsid w:val="00D92D71"/>
    <w:rsid w:val="00D92F4C"/>
    <w:rsid w:val="00D93024"/>
    <w:rsid w:val="00D93AE1"/>
    <w:rsid w:val="00D943A0"/>
    <w:rsid w:val="00D94473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97EF6"/>
    <w:rsid w:val="00DA0471"/>
    <w:rsid w:val="00DA1241"/>
    <w:rsid w:val="00DA25B1"/>
    <w:rsid w:val="00DA305E"/>
    <w:rsid w:val="00DA3477"/>
    <w:rsid w:val="00DA358A"/>
    <w:rsid w:val="00DA41F5"/>
    <w:rsid w:val="00DA4E1E"/>
    <w:rsid w:val="00DA4F49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A7B3B"/>
    <w:rsid w:val="00DB0A9F"/>
    <w:rsid w:val="00DB0F9E"/>
    <w:rsid w:val="00DB1429"/>
    <w:rsid w:val="00DB1641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3DD"/>
    <w:rsid w:val="00DB57B0"/>
    <w:rsid w:val="00DB5847"/>
    <w:rsid w:val="00DB591C"/>
    <w:rsid w:val="00DB7A41"/>
    <w:rsid w:val="00DC01C7"/>
    <w:rsid w:val="00DC0269"/>
    <w:rsid w:val="00DC087B"/>
    <w:rsid w:val="00DC0BC3"/>
    <w:rsid w:val="00DC0D4D"/>
    <w:rsid w:val="00DC13A2"/>
    <w:rsid w:val="00DC18D2"/>
    <w:rsid w:val="00DC266E"/>
    <w:rsid w:val="00DC2D36"/>
    <w:rsid w:val="00DC2F9A"/>
    <w:rsid w:val="00DC3047"/>
    <w:rsid w:val="00DC3425"/>
    <w:rsid w:val="00DC34AD"/>
    <w:rsid w:val="00DC3A8B"/>
    <w:rsid w:val="00DC3F0F"/>
    <w:rsid w:val="00DC4FEA"/>
    <w:rsid w:val="00DC5286"/>
    <w:rsid w:val="00DC53EF"/>
    <w:rsid w:val="00DC6486"/>
    <w:rsid w:val="00DC6822"/>
    <w:rsid w:val="00DC6927"/>
    <w:rsid w:val="00DC69C5"/>
    <w:rsid w:val="00DC7A6B"/>
    <w:rsid w:val="00DC7AAD"/>
    <w:rsid w:val="00DC7E2E"/>
    <w:rsid w:val="00DD0200"/>
    <w:rsid w:val="00DD0A3C"/>
    <w:rsid w:val="00DD0B12"/>
    <w:rsid w:val="00DD0CCA"/>
    <w:rsid w:val="00DD1174"/>
    <w:rsid w:val="00DD162C"/>
    <w:rsid w:val="00DD18FF"/>
    <w:rsid w:val="00DD22FE"/>
    <w:rsid w:val="00DD27F3"/>
    <w:rsid w:val="00DD3648"/>
    <w:rsid w:val="00DD3EBF"/>
    <w:rsid w:val="00DD4536"/>
    <w:rsid w:val="00DD4711"/>
    <w:rsid w:val="00DD4C84"/>
    <w:rsid w:val="00DD5CE4"/>
    <w:rsid w:val="00DD6508"/>
    <w:rsid w:val="00DD6A8C"/>
    <w:rsid w:val="00DD6C37"/>
    <w:rsid w:val="00DD75E2"/>
    <w:rsid w:val="00DD7DCF"/>
    <w:rsid w:val="00DE06D0"/>
    <w:rsid w:val="00DE0B3F"/>
    <w:rsid w:val="00DE1147"/>
    <w:rsid w:val="00DE1183"/>
    <w:rsid w:val="00DE1462"/>
    <w:rsid w:val="00DE16A2"/>
    <w:rsid w:val="00DE1825"/>
    <w:rsid w:val="00DE1ADF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9B3"/>
    <w:rsid w:val="00DE7C1F"/>
    <w:rsid w:val="00DF0B6E"/>
    <w:rsid w:val="00DF0DF2"/>
    <w:rsid w:val="00DF1025"/>
    <w:rsid w:val="00DF15E0"/>
    <w:rsid w:val="00DF18E6"/>
    <w:rsid w:val="00DF2B54"/>
    <w:rsid w:val="00DF318B"/>
    <w:rsid w:val="00DF31FC"/>
    <w:rsid w:val="00DF3520"/>
    <w:rsid w:val="00DF369C"/>
    <w:rsid w:val="00DF37A0"/>
    <w:rsid w:val="00DF3B7B"/>
    <w:rsid w:val="00DF4008"/>
    <w:rsid w:val="00DF4445"/>
    <w:rsid w:val="00DF45B5"/>
    <w:rsid w:val="00DF4F61"/>
    <w:rsid w:val="00DF6056"/>
    <w:rsid w:val="00DF689B"/>
    <w:rsid w:val="00DF6A5F"/>
    <w:rsid w:val="00DF6A91"/>
    <w:rsid w:val="00DF7559"/>
    <w:rsid w:val="00E006FD"/>
    <w:rsid w:val="00E012C0"/>
    <w:rsid w:val="00E017F6"/>
    <w:rsid w:val="00E02498"/>
    <w:rsid w:val="00E02957"/>
    <w:rsid w:val="00E02A05"/>
    <w:rsid w:val="00E02AA0"/>
    <w:rsid w:val="00E02D54"/>
    <w:rsid w:val="00E034DB"/>
    <w:rsid w:val="00E03511"/>
    <w:rsid w:val="00E03709"/>
    <w:rsid w:val="00E03DD5"/>
    <w:rsid w:val="00E044AF"/>
    <w:rsid w:val="00E045A4"/>
    <w:rsid w:val="00E04A56"/>
    <w:rsid w:val="00E04D70"/>
    <w:rsid w:val="00E0503D"/>
    <w:rsid w:val="00E05B68"/>
    <w:rsid w:val="00E05C62"/>
    <w:rsid w:val="00E068EA"/>
    <w:rsid w:val="00E0781D"/>
    <w:rsid w:val="00E101E0"/>
    <w:rsid w:val="00E10749"/>
    <w:rsid w:val="00E110E7"/>
    <w:rsid w:val="00E11860"/>
    <w:rsid w:val="00E11B20"/>
    <w:rsid w:val="00E12331"/>
    <w:rsid w:val="00E1259A"/>
    <w:rsid w:val="00E128F0"/>
    <w:rsid w:val="00E12F74"/>
    <w:rsid w:val="00E134C9"/>
    <w:rsid w:val="00E136DB"/>
    <w:rsid w:val="00E14C09"/>
    <w:rsid w:val="00E14C0B"/>
    <w:rsid w:val="00E1555A"/>
    <w:rsid w:val="00E157D7"/>
    <w:rsid w:val="00E16887"/>
    <w:rsid w:val="00E1691D"/>
    <w:rsid w:val="00E16CCF"/>
    <w:rsid w:val="00E174B1"/>
    <w:rsid w:val="00E17FA2"/>
    <w:rsid w:val="00E20601"/>
    <w:rsid w:val="00E209C7"/>
    <w:rsid w:val="00E20A0E"/>
    <w:rsid w:val="00E20D61"/>
    <w:rsid w:val="00E20FEC"/>
    <w:rsid w:val="00E21CF1"/>
    <w:rsid w:val="00E22330"/>
    <w:rsid w:val="00E22E71"/>
    <w:rsid w:val="00E23D12"/>
    <w:rsid w:val="00E2423D"/>
    <w:rsid w:val="00E24340"/>
    <w:rsid w:val="00E24460"/>
    <w:rsid w:val="00E24518"/>
    <w:rsid w:val="00E24FD3"/>
    <w:rsid w:val="00E25353"/>
    <w:rsid w:val="00E25872"/>
    <w:rsid w:val="00E25AE6"/>
    <w:rsid w:val="00E30B5A"/>
    <w:rsid w:val="00E3123D"/>
    <w:rsid w:val="00E31461"/>
    <w:rsid w:val="00E31D43"/>
    <w:rsid w:val="00E31F83"/>
    <w:rsid w:val="00E32189"/>
    <w:rsid w:val="00E32608"/>
    <w:rsid w:val="00E33156"/>
    <w:rsid w:val="00E331FD"/>
    <w:rsid w:val="00E33CDD"/>
    <w:rsid w:val="00E34188"/>
    <w:rsid w:val="00E345CD"/>
    <w:rsid w:val="00E34B6E"/>
    <w:rsid w:val="00E35045"/>
    <w:rsid w:val="00E354AE"/>
    <w:rsid w:val="00E35559"/>
    <w:rsid w:val="00E359C0"/>
    <w:rsid w:val="00E35AD7"/>
    <w:rsid w:val="00E35EF6"/>
    <w:rsid w:val="00E3663D"/>
    <w:rsid w:val="00E36EBA"/>
    <w:rsid w:val="00E371D3"/>
    <w:rsid w:val="00E3723A"/>
    <w:rsid w:val="00E374E2"/>
    <w:rsid w:val="00E37860"/>
    <w:rsid w:val="00E406C0"/>
    <w:rsid w:val="00E40A91"/>
    <w:rsid w:val="00E41511"/>
    <w:rsid w:val="00E416C4"/>
    <w:rsid w:val="00E417E5"/>
    <w:rsid w:val="00E41B7D"/>
    <w:rsid w:val="00E421D7"/>
    <w:rsid w:val="00E42775"/>
    <w:rsid w:val="00E4311E"/>
    <w:rsid w:val="00E43264"/>
    <w:rsid w:val="00E43818"/>
    <w:rsid w:val="00E43D05"/>
    <w:rsid w:val="00E44317"/>
    <w:rsid w:val="00E44496"/>
    <w:rsid w:val="00E446F1"/>
    <w:rsid w:val="00E447EA"/>
    <w:rsid w:val="00E44947"/>
    <w:rsid w:val="00E44AE5"/>
    <w:rsid w:val="00E44C3E"/>
    <w:rsid w:val="00E4541B"/>
    <w:rsid w:val="00E45562"/>
    <w:rsid w:val="00E457EF"/>
    <w:rsid w:val="00E45DB3"/>
    <w:rsid w:val="00E46269"/>
    <w:rsid w:val="00E46886"/>
    <w:rsid w:val="00E47743"/>
    <w:rsid w:val="00E47AEF"/>
    <w:rsid w:val="00E47C12"/>
    <w:rsid w:val="00E47D9A"/>
    <w:rsid w:val="00E47EE4"/>
    <w:rsid w:val="00E50ED0"/>
    <w:rsid w:val="00E5219D"/>
    <w:rsid w:val="00E52E06"/>
    <w:rsid w:val="00E52FD3"/>
    <w:rsid w:val="00E53B75"/>
    <w:rsid w:val="00E54E3B"/>
    <w:rsid w:val="00E553BE"/>
    <w:rsid w:val="00E557C6"/>
    <w:rsid w:val="00E55C55"/>
    <w:rsid w:val="00E55D27"/>
    <w:rsid w:val="00E56104"/>
    <w:rsid w:val="00E5656E"/>
    <w:rsid w:val="00E5729C"/>
    <w:rsid w:val="00E572F1"/>
    <w:rsid w:val="00E57565"/>
    <w:rsid w:val="00E57EF9"/>
    <w:rsid w:val="00E60AD7"/>
    <w:rsid w:val="00E61BFB"/>
    <w:rsid w:val="00E62B5D"/>
    <w:rsid w:val="00E62BD9"/>
    <w:rsid w:val="00E62BF3"/>
    <w:rsid w:val="00E62BFC"/>
    <w:rsid w:val="00E63838"/>
    <w:rsid w:val="00E64241"/>
    <w:rsid w:val="00E6427E"/>
    <w:rsid w:val="00E64434"/>
    <w:rsid w:val="00E64647"/>
    <w:rsid w:val="00E650C4"/>
    <w:rsid w:val="00E650C5"/>
    <w:rsid w:val="00E65976"/>
    <w:rsid w:val="00E65B64"/>
    <w:rsid w:val="00E65BD4"/>
    <w:rsid w:val="00E65F9D"/>
    <w:rsid w:val="00E66B89"/>
    <w:rsid w:val="00E67540"/>
    <w:rsid w:val="00E677DD"/>
    <w:rsid w:val="00E678B6"/>
    <w:rsid w:val="00E67998"/>
    <w:rsid w:val="00E67C51"/>
    <w:rsid w:val="00E7011B"/>
    <w:rsid w:val="00E7069F"/>
    <w:rsid w:val="00E70CA3"/>
    <w:rsid w:val="00E7298B"/>
    <w:rsid w:val="00E72CB5"/>
    <w:rsid w:val="00E72EFC"/>
    <w:rsid w:val="00E739BB"/>
    <w:rsid w:val="00E73DC7"/>
    <w:rsid w:val="00E74859"/>
    <w:rsid w:val="00E74CCB"/>
    <w:rsid w:val="00E758EC"/>
    <w:rsid w:val="00E76551"/>
    <w:rsid w:val="00E76ACC"/>
    <w:rsid w:val="00E777F9"/>
    <w:rsid w:val="00E77D23"/>
    <w:rsid w:val="00E77EFF"/>
    <w:rsid w:val="00E77FAB"/>
    <w:rsid w:val="00E800C3"/>
    <w:rsid w:val="00E80569"/>
    <w:rsid w:val="00E80ADA"/>
    <w:rsid w:val="00E81183"/>
    <w:rsid w:val="00E81D81"/>
    <w:rsid w:val="00E82310"/>
    <w:rsid w:val="00E8234C"/>
    <w:rsid w:val="00E82420"/>
    <w:rsid w:val="00E82FEE"/>
    <w:rsid w:val="00E831A8"/>
    <w:rsid w:val="00E832C8"/>
    <w:rsid w:val="00E83AA9"/>
    <w:rsid w:val="00E83E4C"/>
    <w:rsid w:val="00E8436D"/>
    <w:rsid w:val="00E84B69"/>
    <w:rsid w:val="00E84D30"/>
    <w:rsid w:val="00E85241"/>
    <w:rsid w:val="00E85928"/>
    <w:rsid w:val="00E85D48"/>
    <w:rsid w:val="00E85DDF"/>
    <w:rsid w:val="00E86020"/>
    <w:rsid w:val="00E86E79"/>
    <w:rsid w:val="00E8706E"/>
    <w:rsid w:val="00E873A2"/>
    <w:rsid w:val="00E874C5"/>
    <w:rsid w:val="00E876B4"/>
    <w:rsid w:val="00E87822"/>
    <w:rsid w:val="00E90395"/>
    <w:rsid w:val="00E90CF4"/>
    <w:rsid w:val="00E90E49"/>
    <w:rsid w:val="00E91180"/>
    <w:rsid w:val="00E917F9"/>
    <w:rsid w:val="00E921ED"/>
    <w:rsid w:val="00E9291C"/>
    <w:rsid w:val="00E935ED"/>
    <w:rsid w:val="00E93FFE"/>
    <w:rsid w:val="00E94386"/>
    <w:rsid w:val="00E94A2C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84F"/>
    <w:rsid w:val="00E978AA"/>
    <w:rsid w:val="00E97EE3"/>
    <w:rsid w:val="00E97F41"/>
    <w:rsid w:val="00E97F7A"/>
    <w:rsid w:val="00EA06ED"/>
    <w:rsid w:val="00EA0CB6"/>
    <w:rsid w:val="00EA17BD"/>
    <w:rsid w:val="00EA186C"/>
    <w:rsid w:val="00EA1A85"/>
    <w:rsid w:val="00EA1BC3"/>
    <w:rsid w:val="00EA1CA1"/>
    <w:rsid w:val="00EA26A9"/>
    <w:rsid w:val="00EA2D2E"/>
    <w:rsid w:val="00EA2D56"/>
    <w:rsid w:val="00EA4483"/>
    <w:rsid w:val="00EA504C"/>
    <w:rsid w:val="00EA5AA7"/>
    <w:rsid w:val="00EA658F"/>
    <w:rsid w:val="00EA691C"/>
    <w:rsid w:val="00EA6A36"/>
    <w:rsid w:val="00EA7056"/>
    <w:rsid w:val="00EA70B1"/>
    <w:rsid w:val="00EA7A41"/>
    <w:rsid w:val="00EB046F"/>
    <w:rsid w:val="00EB04D4"/>
    <w:rsid w:val="00EB077B"/>
    <w:rsid w:val="00EB0AD4"/>
    <w:rsid w:val="00EB1470"/>
    <w:rsid w:val="00EB2165"/>
    <w:rsid w:val="00EB2247"/>
    <w:rsid w:val="00EB235E"/>
    <w:rsid w:val="00EB279B"/>
    <w:rsid w:val="00EB3BA7"/>
    <w:rsid w:val="00EB3C74"/>
    <w:rsid w:val="00EB3DE6"/>
    <w:rsid w:val="00EB437F"/>
    <w:rsid w:val="00EB4791"/>
    <w:rsid w:val="00EB4860"/>
    <w:rsid w:val="00EB4C70"/>
    <w:rsid w:val="00EB4EA2"/>
    <w:rsid w:val="00EB55C0"/>
    <w:rsid w:val="00EB75F3"/>
    <w:rsid w:val="00EB7CA3"/>
    <w:rsid w:val="00EB7CE4"/>
    <w:rsid w:val="00EB7FE7"/>
    <w:rsid w:val="00EC17F7"/>
    <w:rsid w:val="00EC1F0F"/>
    <w:rsid w:val="00EC2699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EB"/>
    <w:rsid w:val="00ED1BEE"/>
    <w:rsid w:val="00ED1D75"/>
    <w:rsid w:val="00ED23CC"/>
    <w:rsid w:val="00ED26F0"/>
    <w:rsid w:val="00ED3B19"/>
    <w:rsid w:val="00ED3E2F"/>
    <w:rsid w:val="00ED4BF3"/>
    <w:rsid w:val="00ED4C85"/>
    <w:rsid w:val="00ED4F3D"/>
    <w:rsid w:val="00ED548A"/>
    <w:rsid w:val="00ED64A7"/>
    <w:rsid w:val="00ED668D"/>
    <w:rsid w:val="00ED6C4B"/>
    <w:rsid w:val="00ED6DF2"/>
    <w:rsid w:val="00ED74C4"/>
    <w:rsid w:val="00ED7799"/>
    <w:rsid w:val="00ED7AFE"/>
    <w:rsid w:val="00ED7E54"/>
    <w:rsid w:val="00EE04EA"/>
    <w:rsid w:val="00EE0855"/>
    <w:rsid w:val="00EE0BBD"/>
    <w:rsid w:val="00EE0CA6"/>
    <w:rsid w:val="00EE0E2C"/>
    <w:rsid w:val="00EE1F91"/>
    <w:rsid w:val="00EE2BB7"/>
    <w:rsid w:val="00EE365F"/>
    <w:rsid w:val="00EE4C32"/>
    <w:rsid w:val="00EE5489"/>
    <w:rsid w:val="00EE5A1B"/>
    <w:rsid w:val="00EE64F9"/>
    <w:rsid w:val="00EE6A74"/>
    <w:rsid w:val="00EE71DE"/>
    <w:rsid w:val="00EF128D"/>
    <w:rsid w:val="00EF15EF"/>
    <w:rsid w:val="00EF15F8"/>
    <w:rsid w:val="00EF17D7"/>
    <w:rsid w:val="00EF18FE"/>
    <w:rsid w:val="00EF19A7"/>
    <w:rsid w:val="00EF1A91"/>
    <w:rsid w:val="00EF1DEE"/>
    <w:rsid w:val="00EF21CB"/>
    <w:rsid w:val="00EF25EC"/>
    <w:rsid w:val="00EF28E2"/>
    <w:rsid w:val="00EF2F9E"/>
    <w:rsid w:val="00EF33F8"/>
    <w:rsid w:val="00EF361E"/>
    <w:rsid w:val="00EF3A90"/>
    <w:rsid w:val="00EF4364"/>
    <w:rsid w:val="00EF445F"/>
    <w:rsid w:val="00EF46EC"/>
    <w:rsid w:val="00EF511A"/>
    <w:rsid w:val="00EF515C"/>
    <w:rsid w:val="00EF5787"/>
    <w:rsid w:val="00EF5B44"/>
    <w:rsid w:val="00EF60D0"/>
    <w:rsid w:val="00EF6FAF"/>
    <w:rsid w:val="00EF719B"/>
    <w:rsid w:val="00EF783B"/>
    <w:rsid w:val="00EF78F3"/>
    <w:rsid w:val="00EF7F5C"/>
    <w:rsid w:val="00F000C5"/>
    <w:rsid w:val="00F0051C"/>
    <w:rsid w:val="00F0186E"/>
    <w:rsid w:val="00F0361C"/>
    <w:rsid w:val="00F036EF"/>
    <w:rsid w:val="00F04325"/>
    <w:rsid w:val="00F04481"/>
    <w:rsid w:val="00F04DC0"/>
    <w:rsid w:val="00F04FD8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B2C"/>
    <w:rsid w:val="00F11BB0"/>
    <w:rsid w:val="00F11CE7"/>
    <w:rsid w:val="00F123DE"/>
    <w:rsid w:val="00F12470"/>
    <w:rsid w:val="00F12DE8"/>
    <w:rsid w:val="00F137BA"/>
    <w:rsid w:val="00F13B15"/>
    <w:rsid w:val="00F13EA7"/>
    <w:rsid w:val="00F15FA5"/>
    <w:rsid w:val="00F162DA"/>
    <w:rsid w:val="00F16652"/>
    <w:rsid w:val="00F16746"/>
    <w:rsid w:val="00F168F5"/>
    <w:rsid w:val="00F16993"/>
    <w:rsid w:val="00F16DBD"/>
    <w:rsid w:val="00F171FE"/>
    <w:rsid w:val="00F17A7B"/>
    <w:rsid w:val="00F17E83"/>
    <w:rsid w:val="00F20044"/>
    <w:rsid w:val="00F201A6"/>
    <w:rsid w:val="00F20236"/>
    <w:rsid w:val="00F2035A"/>
    <w:rsid w:val="00F20510"/>
    <w:rsid w:val="00F208CE"/>
    <w:rsid w:val="00F208F0"/>
    <w:rsid w:val="00F209B7"/>
    <w:rsid w:val="00F21DCD"/>
    <w:rsid w:val="00F228C9"/>
    <w:rsid w:val="00F2376F"/>
    <w:rsid w:val="00F23C88"/>
    <w:rsid w:val="00F240CC"/>
    <w:rsid w:val="00F243D8"/>
    <w:rsid w:val="00F24CC7"/>
    <w:rsid w:val="00F24DE0"/>
    <w:rsid w:val="00F24F01"/>
    <w:rsid w:val="00F26E71"/>
    <w:rsid w:val="00F279DE"/>
    <w:rsid w:val="00F3039F"/>
    <w:rsid w:val="00F30828"/>
    <w:rsid w:val="00F3108E"/>
    <w:rsid w:val="00F31148"/>
    <w:rsid w:val="00F313D6"/>
    <w:rsid w:val="00F326AF"/>
    <w:rsid w:val="00F32B20"/>
    <w:rsid w:val="00F33113"/>
    <w:rsid w:val="00F33BF6"/>
    <w:rsid w:val="00F34290"/>
    <w:rsid w:val="00F3438E"/>
    <w:rsid w:val="00F35C02"/>
    <w:rsid w:val="00F35DFE"/>
    <w:rsid w:val="00F37335"/>
    <w:rsid w:val="00F374AB"/>
    <w:rsid w:val="00F378A4"/>
    <w:rsid w:val="00F37A65"/>
    <w:rsid w:val="00F40E5A"/>
    <w:rsid w:val="00F40F0C"/>
    <w:rsid w:val="00F41816"/>
    <w:rsid w:val="00F41C33"/>
    <w:rsid w:val="00F41CD4"/>
    <w:rsid w:val="00F42564"/>
    <w:rsid w:val="00F42764"/>
    <w:rsid w:val="00F42BD5"/>
    <w:rsid w:val="00F43659"/>
    <w:rsid w:val="00F436B6"/>
    <w:rsid w:val="00F43969"/>
    <w:rsid w:val="00F43E56"/>
    <w:rsid w:val="00F43FE7"/>
    <w:rsid w:val="00F44267"/>
    <w:rsid w:val="00F449A7"/>
    <w:rsid w:val="00F44ED1"/>
    <w:rsid w:val="00F451F3"/>
    <w:rsid w:val="00F452B9"/>
    <w:rsid w:val="00F46010"/>
    <w:rsid w:val="00F46885"/>
    <w:rsid w:val="00F46B03"/>
    <w:rsid w:val="00F46BF3"/>
    <w:rsid w:val="00F4719B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9BA"/>
    <w:rsid w:val="00F64C2B"/>
    <w:rsid w:val="00F64C77"/>
    <w:rsid w:val="00F651BE"/>
    <w:rsid w:val="00F65A96"/>
    <w:rsid w:val="00F672CB"/>
    <w:rsid w:val="00F676FE"/>
    <w:rsid w:val="00F678AD"/>
    <w:rsid w:val="00F67DCB"/>
    <w:rsid w:val="00F67F53"/>
    <w:rsid w:val="00F703BE"/>
    <w:rsid w:val="00F7074E"/>
    <w:rsid w:val="00F7090C"/>
    <w:rsid w:val="00F71F69"/>
    <w:rsid w:val="00F71FAB"/>
    <w:rsid w:val="00F7284F"/>
    <w:rsid w:val="00F72B72"/>
    <w:rsid w:val="00F74244"/>
    <w:rsid w:val="00F747E1"/>
    <w:rsid w:val="00F74BB9"/>
    <w:rsid w:val="00F74DBD"/>
    <w:rsid w:val="00F753FE"/>
    <w:rsid w:val="00F75582"/>
    <w:rsid w:val="00F75A72"/>
    <w:rsid w:val="00F75A7F"/>
    <w:rsid w:val="00F767C3"/>
    <w:rsid w:val="00F76EFA"/>
    <w:rsid w:val="00F76F08"/>
    <w:rsid w:val="00F773FB"/>
    <w:rsid w:val="00F80466"/>
    <w:rsid w:val="00F804BE"/>
    <w:rsid w:val="00F80896"/>
    <w:rsid w:val="00F817CE"/>
    <w:rsid w:val="00F8252D"/>
    <w:rsid w:val="00F82999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4C6"/>
    <w:rsid w:val="00F8666C"/>
    <w:rsid w:val="00F868F5"/>
    <w:rsid w:val="00F875D3"/>
    <w:rsid w:val="00F87F01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4BB"/>
    <w:rsid w:val="00F93AA9"/>
    <w:rsid w:val="00F94192"/>
    <w:rsid w:val="00F943E8"/>
    <w:rsid w:val="00F94F92"/>
    <w:rsid w:val="00F94F9C"/>
    <w:rsid w:val="00F95AF6"/>
    <w:rsid w:val="00F95B6D"/>
    <w:rsid w:val="00F95EAD"/>
    <w:rsid w:val="00F96430"/>
    <w:rsid w:val="00F96985"/>
    <w:rsid w:val="00F97838"/>
    <w:rsid w:val="00FA0760"/>
    <w:rsid w:val="00FA16F4"/>
    <w:rsid w:val="00FA1909"/>
    <w:rsid w:val="00FA1EAE"/>
    <w:rsid w:val="00FA2362"/>
    <w:rsid w:val="00FA24B8"/>
    <w:rsid w:val="00FA29A8"/>
    <w:rsid w:val="00FA2BB3"/>
    <w:rsid w:val="00FA44C6"/>
    <w:rsid w:val="00FA4A57"/>
    <w:rsid w:val="00FA4C12"/>
    <w:rsid w:val="00FA4E8B"/>
    <w:rsid w:val="00FA5119"/>
    <w:rsid w:val="00FA5339"/>
    <w:rsid w:val="00FA547C"/>
    <w:rsid w:val="00FA585D"/>
    <w:rsid w:val="00FA6619"/>
    <w:rsid w:val="00FA797C"/>
    <w:rsid w:val="00FA7ABE"/>
    <w:rsid w:val="00FB0445"/>
    <w:rsid w:val="00FB090D"/>
    <w:rsid w:val="00FB0CA0"/>
    <w:rsid w:val="00FB13BB"/>
    <w:rsid w:val="00FB1A04"/>
    <w:rsid w:val="00FB1EDB"/>
    <w:rsid w:val="00FB1F33"/>
    <w:rsid w:val="00FB27C6"/>
    <w:rsid w:val="00FB2841"/>
    <w:rsid w:val="00FB2898"/>
    <w:rsid w:val="00FB3263"/>
    <w:rsid w:val="00FB32DF"/>
    <w:rsid w:val="00FB330B"/>
    <w:rsid w:val="00FB463E"/>
    <w:rsid w:val="00FB4BD5"/>
    <w:rsid w:val="00FB4C80"/>
    <w:rsid w:val="00FB52BA"/>
    <w:rsid w:val="00FB60A0"/>
    <w:rsid w:val="00FB6A6A"/>
    <w:rsid w:val="00FB6AF7"/>
    <w:rsid w:val="00FB72D9"/>
    <w:rsid w:val="00FB743F"/>
    <w:rsid w:val="00FB7797"/>
    <w:rsid w:val="00FB7CAE"/>
    <w:rsid w:val="00FB7DD2"/>
    <w:rsid w:val="00FC118F"/>
    <w:rsid w:val="00FC132F"/>
    <w:rsid w:val="00FC14D6"/>
    <w:rsid w:val="00FC1D4F"/>
    <w:rsid w:val="00FC224E"/>
    <w:rsid w:val="00FC22E1"/>
    <w:rsid w:val="00FC3258"/>
    <w:rsid w:val="00FC35C1"/>
    <w:rsid w:val="00FC372F"/>
    <w:rsid w:val="00FC3CA0"/>
    <w:rsid w:val="00FC4AD0"/>
    <w:rsid w:val="00FC54BD"/>
    <w:rsid w:val="00FC599F"/>
    <w:rsid w:val="00FC70FF"/>
    <w:rsid w:val="00FC7413"/>
    <w:rsid w:val="00FC7429"/>
    <w:rsid w:val="00FC74FB"/>
    <w:rsid w:val="00FC785A"/>
    <w:rsid w:val="00FC7868"/>
    <w:rsid w:val="00FD0499"/>
    <w:rsid w:val="00FD07F6"/>
    <w:rsid w:val="00FD0F14"/>
    <w:rsid w:val="00FD18D0"/>
    <w:rsid w:val="00FD1EC8"/>
    <w:rsid w:val="00FD1ED7"/>
    <w:rsid w:val="00FD1F65"/>
    <w:rsid w:val="00FD26EC"/>
    <w:rsid w:val="00FD2AEA"/>
    <w:rsid w:val="00FD2B52"/>
    <w:rsid w:val="00FD343D"/>
    <w:rsid w:val="00FD373C"/>
    <w:rsid w:val="00FD3FB3"/>
    <w:rsid w:val="00FD405F"/>
    <w:rsid w:val="00FD407F"/>
    <w:rsid w:val="00FD4422"/>
    <w:rsid w:val="00FD47ED"/>
    <w:rsid w:val="00FD6174"/>
    <w:rsid w:val="00FD653F"/>
    <w:rsid w:val="00FD74DB"/>
    <w:rsid w:val="00FD7660"/>
    <w:rsid w:val="00FE00B2"/>
    <w:rsid w:val="00FE0655"/>
    <w:rsid w:val="00FE0A97"/>
    <w:rsid w:val="00FE0C3E"/>
    <w:rsid w:val="00FE1336"/>
    <w:rsid w:val="00FE1380"/>
    <w:rsid w:val="00FE2365"/>
    <w:rsid w:val="00FE27E5"/>
    <w:rsid w:val="00FE2A4D"/>
    <w:rsid w:val="00FE32A8"/>
    <w:rsid w:val="00FE3C6C"/>
    <w:rsid w:val="00FE4C7B"/>
    <w:rsid w:val="00FE58D1"/>
    <w:rsid w:val="00FE5CEC"/>
    <w:rsid w:val="00FE6BDD"/>
    <w:rsid w:val="00FE6DD2"/>
    <w:rsid w:val="00FE7336"/>
    <w:rsid w:val="00FE787C"/>
    <w:rsid w:val="00FF0BB8"/>
    <w:rsid w:val="00FF0D7F"/>
    <w:rsid w:val="00FF10FD"/>
    <w:rsid w:val="00FF3013"/>
    <w:rsid w:val="00FF3CB9"/>
    <w:rsid w:val="00FF45A5"/>
    <w:rsid w:val="00FF4A5C"/>
    <w:rsid w:val="00FF547E"/>
    <w:rsid w:val="00FF5C91"/>
    <w:rsid w:val="00FF5E55"/>
    <w:rsid w:val="00FF5F49"/>
    <w:rsid w:val="00FF6624"/>
    <w:rsid w:val="00FF67D9"/>
    <w:rsid w:val="00FF68D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4E96E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397D57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basedOn w:val="Normal"/>
    <w:uiPriority w:val="63"/>
    <w:qFormat/>
    <w:rsid w:val="00236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7AB96-E04D-0A4D-9D1B-F2D0EE51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3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Yuchul Kim</cp:lastModifiedBy>
  <cp:revision>6</cp:revision>
  <cp:lastPrinted>2008-01-31T16:09:00Z</cp:lastPrinted>
  <dcterms:created xsi:type="dcterms:W3CDTF">2018-08-08T00:09:00Z</dcterms:created>
  <dcterms:modified xsi:type="dcterms:W3CDTF">2018-08-10T20:12:00Z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